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0B64" w:rsidRPr="009C0BB2" w:rsidRDefault="003A0B64" w:rsidP="003A0B64">
      <w:pPr>
        <w:jc w:val="center"/>
        <w:rPr>
          <w:rFonts w:eastAsia="Calibri"/>
          <w:b/>
        </w:rPr>
      </w:pPr>
      <w:bookmarkStart w:id="0" w:name=""/>
      <w:r w:rsidRPr="009C0BB2">
        <w:rPr>
          <w:sz w:val="96"/>
          <w:szCs w:val="96"/>
        </w:rPr>
        <w:t>ООО «РИК»</w:t>
      </w:r>
    </w:p>
    <w:p w:rsidR="003A0B64" w:rsidRPr="009C0BB2" w:rsidRDefault="003A0B64" w:rsidP="003A0B64">
      <w:pPr>
        <w:rPr>
          <w:rFonts w:eastAsia="Calibri"/>
          <w:b/>
        </w:rPr>
      </w:pPr>
    </w:p>
    <w:p w:rsidR="003A0B64" w:rsidRPr="009C0BB2" w:rsidRDefault="003A0B64" w:rsidP="003A0B64">
      <w:pPr>
        <w:rPr>
          <w:rFonts w:eastAsia="Calibri"/>
          <w:b/>
        </w:rPr>
      </w:pPr>
    </w:p>
    <w:p w:rsidR="003A0B64" w:rsidRPr="009C0BB2" w:rsidRDefault="003A0B64" w:rsidP="003A0B64">
      <w:pPr>
        <w:rPr>
          <w:rFonts w:eastAsia="Calibri"/>
          <w:b/>
        </w:rPr>
      </w:pPr>
    </w:p>
    <w:p w:rsidR="003A0B64" w:rsidRPr="009C0BB2" w:rsidRDefault="003A0B64" w:rsidP="003A0B64">
      <w:pPr>
        <w:rPr>
          <w:rFonts w:eastAsia="Calibri"/>
          <w:b/>
        </w:rPr>
      </w:pPr>
    </w:p>
    <w:p w:rsidR="003A0B64" w:rsidRPr="009C0BB2" w:rsidRDefault="003A0B64" w:rsidP="003A0B64">
      <w:pPr>
        <w:rPr>
          <w:rFonts w:eastAsia="Calibri"/>
          <w:b/>
        </w:rPr>
      </w:pPr>
    </w:p>
    <w:p w:rsidR="003A0B64" w:rsidRPr="009C0BB2" w:rsidRDefault="003A0B64" w:rsidP="003A0B64">
      <w:pPr>
        <w:rPr>
          <w:rFonts w:eastAsia="Calibri"/>
          <w:b/>
        </w:rPr>
      </w:pPr>
    </w:p>
    <w:p w:rsidR="003A0B64" w:rsidRPr="004B6330" w:rsidRDefault="003A0B64" w:rsidP="003A0B64">
      <w:pPr>
        <w:jc w:val="center"/>
        <w:rPr>
          <w:rFonts w:eastAsia="Calibri"/>
        </w:rPr>
      </w:pPr>
      <w:r w:rsidRPr="004B6330">
        <w:rPr>
          <w:rFonts w:eastAsia="Calibri"/>
          <w:b/>
        </w:rPr>
        <w:t>12-ПП и ПМ/2018</w:t>
      </w:r>
    </w:p>
    <w:p w:rsidR="003A0B64" w:rsidRPr="004B6330" w:rsidRDefault="003A0B64" w:rsidP="003A0B64">
      <w:pPr>
        <w:rPr>
          <w:rFonts w:eastAsia="Calibri"/>
        </w:rPr>
      </w:pPr>
    </w:p>
    <w:p w:rsidR="003A0B64" w:rsidRPr="004B6330" w:rsidRDefault="003A0B64" w:rsidP="003A0B64">
      <w:pPr>
        <w:spacing w:line="360" w:lineRule="auto"/>
        <w:jc w:val="center"/>
        <w:rPr>
          <w:b/>
          <w:sz w:val="32"/>
          <w:szCs w:val="32"/>
        </w:rPr>
      </w:pPr>
    </w:p>
    <w:p w:rsidR="003A0B64" w:rsidRPr="004B6330" w:rsidRDefault="003A0B64" w:rsidP="003A0B64">
      <w:pPr>
        <w:suppressAutoHyphens w:val="0"/>
        <w:autoSpaceDE w:val="0"/>
        <w:autoSpaceDN w:val="0"/>
        <w:adjustRightInd w:val="0"/>
        <w:jc w:val="center"/>
        <w:rPr>
          <w:b/>
          <w:sz w:val="32"/>
          <w:szCs w:val="32"/>
          <w:lang w:eastAsia="ru-RU" w:bidi="ar-SA"/>
        </w:rPr>
      </w:pPr>
      <w:r w:rsidRPr="004B6330">
        <w:rPr>
          <w:b/>
          <w:sz w:val="32"/>
          <w:szCs w:val="32"/>
          <w:lang w:eastAsia="ru-RU" w:bidi="ar-SA"/>
        </w:rPr>
        <w:t>Проект планировки и проект межевания территории в границах кварталов с кадастровыми номерами 60:27:0160104, 60:27:0160105, 60:27:0160106, 60:27:0160107, 60:27:0160108, 60:27:0160110, 60:27:0130103, 60:27:0160102, 60:27:0160201, 60:27:0160202, 60:27:0160203, 60:27:0160204, 60:27:0160205, 60:27:0130107, 60:27:0160111, 60:27:0160109, 60:27:0160103.</w:t>
      </w:r>
    </w:p>
    <w:p w:rsidR="003A0B64" w:rsidRPr="004B6330" w:rsidRDefault="003A0B64" w:rsidP="003A0B64">
      <w:pPr>
        <w:autoSpaceDE w:val="0"/>
        <w:spacing w:line="360" w:lineRule="auto"/>
        <w:jc w:val="center"/>
        <w:rPr>
          <w:sz w:val="32"/>
          <w:szCs w:val="32"/>
        </w:rPr>
      </w:pPr>
    </w:p>
    <w:p w:rsidR="003A0B64" w:rsidRPr="004B6330" w:rsidRDefault="003A0B64" w:rsidP="003A0B64">
      <w:pPr>
        <w:autoSpaceDE w:val="0"/>
        <w:spacing w:line="360" w:lineRule="auto"/>
        <w:jc w:val="center"/>
        <w:rPr>
          <w:sz w:val="32"/>
          <w:szCs w:val="32"/>
        </w:rPr>
      </w:pPr>
    </w:p>
    <w:p w:rsidR="003A0B64" w:rsidRPr="004B6330" w:rsidRDefault="003A0B64" w:rsidP="003A0B64">
      <w:pPr>
        <w:tabs>
          <w:tab w:val="left" w:pos="4008"/>
        </w:tabs>
        <w:jc w:val="center"/>
      </w:pPr>
    </w:p>
    <w:p w:rsidR="003A0B64" w:rsidRPr="004B6330" w:rsidRDefault="003A0B64" w:rsidP="003A0B64">
      <w:pPr>
        <w:tabs>
          <w:tab w:val="left" w:pos="4008"/>
        </w:tabs>
        <w:jc w:val="center"/>
      </w:pPr>
    </w:p>
    <w:p w:rsidR="003A0B64" w:rsidRPr="004B6330" w:rsidRDefault="003A0B64" w:rsidP="003A0B64">
      <w:pPr>
        <w:autoSpaceDE w:val="0"/>
        <w:spacing w:line="360" w:lineRule="auto"/>
        <w:jc w:val="center"/>
        <w:rPr>
          <w:b/>
          <w:sz w:val="28"/>
          <w:szCs w:val="28"/>
        </w:rPr>
      </w:pPr>
    </w:p>
    <w:p w:rsidR="003A0B64" w:rsidRPr="004B6330" w:rsidRDefault="003A0B64" w:rsidP="003A0B64">
      <w:pPr>
        <w:tabs>
          <w:tab w:val="left" w:pos="4008"/>
        </w:tabs>
        <w:jc w:val="center"/>
        <w:rPr>
          <w:sz w:val="28"/>
          <w:szCs w:val="28"/>
        </w:rPr>
      </w:pPr>
    </w:p>
    <w:p w:rsidR="005749DB" w:rsidRPr="004B6330" w:rsidRDefault="005749DB" w:rsidP="005749DB">
      <w:pPr>
        <w:autoSpaceDE w:val="0"/>
        <w:spacing w:line="360" w:lineRule="auto"/>
        <w:jc w:val="center"/>
        <w:rPr>
          <w:b/>
          <w:sz w:val="28"/>
          <w:szCs w:val="28"/>
        </w:rPr>
      </w:pPr>
    </w:p>
    <w:p w:rsidR="005749DB" w:rsidRPr="009C0BB2" w:rsidRDefault="005749DB" w:rsidP="005749DB">
      <w:pPr>
        <w:tabs>
          <w:tab w:val="left" w:pos="4008"/>
        </w:tabs>
        <w:jc w:val="center"/>
        <w:rPr>
          <w:b/>
          <w:sz w:val="28"/>
          <w:szCs w:val="28"/>
        </w:rPr>
      </w:pPr>
      <w:r w:rsidRPr="009C0BB2">
        <w:rPr>
          <w:b/>
          <w:sz w:val="28"/>
          <w:szCs w:val="28"/>
        </w:rPr>
        <w:t>ТОМ 1</w:t>
      </w:r>
    </w:p>
    <w:p w:rsidR="005749DB" w:rsidRPr="009C0BB2" w:rsidRDefault="005749DB" w:rsidP="005749DB">
      <w:pPr>
        <w:tabs>
          <w:tab w:val="left" w:pos="4008"/>
        </w:tabs>
        <w:jc w:val="center"/>
        <w:rPr>
          <w:b/>
          <w:sz w:val="28"/>
          <w:szCs w:val="28"/>
        </w:rPr>
      </w:pPr>
    </w:p>
    <w:p w:rsidR="003A0B64" w:rsidRPr="009C0BB2" w:rsidRDefault="005749DB" w:rsidP="003A0B64">
      <w:pPr>
        <w:tabs>
          <w:tab w:val="left" w:pos="4008"/>
        </w:tabs>
        <w:jc w:val="center"/>
        <w:rPr>
          <w:b/>
          <w:sz w:val="28"/>
          <w:szCs w:val="28"/>
        </w:rPr>
      </w:pPr>
      <w:r w:rsidRPr="009C0BB2">
        <w:rPr>
          <w:b/>
          <w:sz w:val="28"/>
          <w:szCs w:val="28"/>
        </w:rPr>
        <w:t>Утверждаемая часть</w:t>
      </w:r>
    </w:p>
    <w:p w:rsidR="003A0B64" w:rsidRPr="009C0BB2" w:rsidRDefault="003A0B64" w:rsidP="003A0B64">
      <w:pPr>
        <w:tabs>
          <w:tab w:val="left" w:pos="4008"/>
        </w:tabs>
        <w:jc w:val="center"/>
        <w:rPr>
          <w:sz w:val="28"/>
          <w:szCs w:val="28"/>
        </w:rPr>
      </w:pPr>
    </w:p>
    <w:p w:rsidR="003A0B64" w:rsidRPr="009C0BB2" w:rsidRDefault="003A0B64" w:rsidP="003A0B64">
      <w:pPr>
        <w:tabs>
          <w:tab w:val="left" w:pos="4008"/>
        </w:tabs>
        <w:jc w:val="center"/>
        <w:rPr>
          <w:sz w:val="28"/>
          <w:szCs w:val="28"/>
        </w:rPr>
      </w:pPr>
    </w:p>
    <w:p w:rsidR="003A0B64" w:rsidRPr="009C0BB2" w:rsidRDefault="003A0B64" w:rsidP="003A0B64">
      <w:pPr>
        <w:tabs>
          <w:tab w:val="left" w:pos="4008"/>
        </w:tabs>
        <w:jc w:val="center"/>
        <w:rPr>
          <w:sz w:val="28"/>
          <w:szCs w:val="28"/>
        </w:rPr>
      </w:pPr>
    </w:p>
    <w:p w:rsidR="003A0B64" w:rsidRPr="009C0BB2" w:rsidRDefault="003A0B64" w:rsidP="003A0B64">
      <w:pPr>
        <w:tabs>
          <w:tab w:val="left" w:pos="4008"/>
        </w:tabs>
        <w:jc w:val="center"/>
        <w:rPr>
          <w:sz w:val="28"/>
          <w:szCs w:val="28"/>
        </w:rPr>
      </w:pPr>
    </w:p>
    <w:p w:rsidR="003A0B64" w:rsidRPr="009C0BB2" w:rsidRDefault="003A0B64" w:rsidP="003A0B64">
      <w:pPr>
        <w:tabs>
          <w:tab w:val="left" w:pos="4008"/>
        </w:tabs>
        <w:jc w:val="center"/>
        <w:rPr>
          <w:sz w:val="28"/>
          <w:szCs w:val="28"/>
        </w:rPr>
      </w:pPr>
    </w:p>
    <w:p w:rsidR="003A0B64" w:rsidRPr="009C0BB2" w:rsidRDefault="003A0B64" w:rsidP="003A0B64">
      <w:pPr>
        <w:tabs>
          <w:tab w:val="left" w:pos="4008"/>
        </w:tabs>
        <w:jc w:val="center"/>
        <w:rPr>
          <w:sz w:val="28"/>
          <w:szCs w:val="28"/>
        </w:rPr>
      </w:pPr>
      <w:r w:rsidRPr="009C0BB2">
        <w:rPr>
          <w:sz w:val="28"/>
          <w:szCs w:val="28"/>
        </w:rPr>
        <w:t>Генеральный директор                         __________________         Лохина Л. А.</w:t>
      </w:r>
    </w:p>
    <w:p w:rsidR="003A0B64" w:rsidRPr="009C0BB2" w:rsidRDefault="003A0B64" w:rsidP="003A0B64">
      <w:pPr>
        <w:tabs>
          <w:tab w:val="left" w:pos="4008"/>
        </w:tabs>
        <w:jc w:val="center"/>
        <w:rPr>
          <w:sz w:val="28"/>
          <w:szCs w:val="28"/>
        </w:rPr>
      </w:pPr>
    </w:p>
    <w:p w:rsidR="003A0B64" w:rsidRPr="009C0BB2" w:rsidRDefault="003A0B64" w:rsidP="003A0B64">
      <w:pPr>
        <w:tabs>
          <w:tab w:val="left" w:pos="4008"/>
        </w:tabs>
        <w:jc w:val="center"/>
        <w:rPr>
          <w:sz w:val="28"/>
          <w:szCs w:val="28"/>
        </w:rPr>
      </w:pPr>
    </w:p>
    <w:p w:rsidR="003A0B64" w:rsidRPr="009C0BB2" w:rsidRDefault="003A0B64" w:rsidP="003A0B64">
      <w:pPr>
        <w:tabs>
          <w:tab w:val="left" w:pos="4008"/>
        </w:tabs>
        <w:jc w:val="center"/>
        <w:rPr>
          <w:b/>
          <w:sz w:val="28"/>
          <w:szCs w:val="28"/>
        </w:rPr>
      </w:pPr>
      <w:r w:rsidRPr="009C0BB2">
        <w:rPr>
          <w:sz w:val="28"/>
          <w:szCs w:val="28"/>
        </w:rPr>
        <w:t>Главный инженер проекта                     __________________     Воробьев В. В.</w:t>
      </w:r>
    </w:p>
    <w:p w:rsidR="003A0B64" w:rsidRPr="009C0BB2" w:rsidRDefault="003A0B64" w:rsidP="003A0B64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3A0B64" w:rsidRPr="009C0BB2" w:rsidRDefault="003A0B64" w:rsidP="003A0B64">
      <w:pPr>
        <w:jc w:val="center"/>
      </w:pPr>
    </w:p>
    <w:p w:rsidR="003A0B64" w:rsidRPr="009C0BB2" w:rsidRDefault="003A0B64" w:rsidP="003A0B64">
      <w:pPr>
        <w:jc w:val="center"/>
      </w:pPr>
    </w:p>
    <w:p w:rsidR="003A0B64" w:rsidRPr="009C0BB2" w:rsidRDefault="003A0B64" w:rsidP="003A0B64">
      <w:pPr>
        <w:jc w:val="center"/>
      </w:pPr>
      <w:r w:rsidRPr="009C0BB2">
        <w:t>2018 г.</w:t>
      </w:r>
    </w:p>
    <w:p w:rsidR="00BA1EAC" w:rsidRPr="009429DD" w:rsidRDefault="00BA1EAC" w:rsidP="00BA1EAC">
      <w:pPr>
        <w:ind w:left="1080" w:right="1615"/>
        <w:jc w:val="center"/>
        <w:rPr>
          <w:b/>
          <w:sz w:val="28"/>
          <w:szCs w:val="28"/>
        </w:rPr>
      </w:pPr>
      <w:r w:rsidRPr="009429DD">
        <w:rPr>
          <w:b/>
          <w:sz w:val="28"/>
          <w:szCs w:val="28"/>
        </w:rPr>
        <w:lastRenderedPageBreak/>
        <w:t>Содержание</w:t>
      </w:r>
    </w:p>
    <w:p w:rsidR="00BA1EAC" w:rsidRPr="009429DD" w:rsidRDefault="00BA1EAC" w:rsidP="00BA1EAC">
      <w:pPr>
        <w:ind w:left="1080" w:right="1615"/>
        <w:jc w:val="center"/>
        <w:rPr>
          <w:b/>
        </w:rPr>
      </w:pPr>
    </w:p>
    <w:tbl>
      <w:tblPr>
        <w:tblW w:w="7655" w:type="dxa"/>
        <w:tblInd w:w="1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5"/>
      </w:tblGrid>
      <w:tr w:rsidR="00BA1EAC" w:rsidRPr="009429DD" w:rsidTr="00433A5B">
        <w:trPr>
          <w:trHeight w:val="454"/>
        </w:trPr>
        <w:tc>
          <w:tcPr>
            <w:tcW w:w="7655" w:type="dxa"/>
            <w:gridSpan w:val="2"/>
            <w:vAlign w:val="center"/>
          </w:tcPr>
          <w:p w:rsidR="00BA1EAC" w:rsidRPr="009429DD" w:rsidRDefault="00BA1EAC" w:rsidP="00BA1EAC">
            <w:pPr>
              <w:ind w:right="176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Пояснительная записка</w:t>
            </w:r>
          </w:p>
        </w:tc>
      </w:tr>
      <w:tr w:rsidR="00433A5B" w:rsidRPr="009429DD" w:rsidTr="00433A5B">
        <w:trPr>
          <w:trHeight w:val="454"/>
        </w:trPr>
        <w:tc>
          <w:tcPr>
            <w:tcW w:w="710" w:type="dxa"/>
            <w:vAlign w:val="center"/>
          </w:tcPr>
          <w:p w:rsidR="00433A5B" w:rsidRPr="009429DD" w:rsidRDefault="00433A5B" w:rsidP="009D03C4">
            <w:pPr>
              <w:jc w:val="center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1</w:t>
            </w:r>
          </w:p>
        </w:tc>
        <w:tc>
          <w:tcPr>
            <w:tcW w:w="6945" w:type="dxa"/>
          </w:tcPr>
          <w:p w:rsidR="00433A5B" w:rsidRPr="009429DD" w:rsidRDefault="00433A5B" w:rsidP="00FF4C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Положение о  характеристиках планируемого развития территории, в том числе о плотности и параметрах застройки территории.</w:t>
            </w:r>
          </w:p>
          <w:p w:rsidR="00433A5B" w:rsidRPr="009429DD" w:rsidRDefault="00433A5B" w:rsidP="00BA1EA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</w:tr>
      <w:tr w:rsidR="00433A5B" w:rsidRPr="009429DD" w:rsidTr="00433A5B">
        <w:trPr>
          <w:trHeight w:val="454"/>
        </w:trPr>
        <w:tc>
          <w:tcPr>
            <w:tcW w:w="710" w:type="dxa"/>
            <w:vAlign w:val="center"/>
          </w:tcPr>
          <w:p w:rsidR="00433A5B" w:rsidRPr="009429DD" w:rsidRDefault="00433A5B" w:rsidP="009D03C4">
            <w:pPr>
              <w:jc w:val="center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</w:tcPr>
          <w:p w:rsidR="00433A5B" w:rsidRPr="009429DD" w:rsidRDefault="00433A5B" w:rsidP="009D03C4">
            <w:pPr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Положение   об очередности планируемого развития территории</w:t>
            </w:r>
          </w:p>
          <w:p w:rsidR="00433A5B" w:rsidRPr="009429DD" w:rsidRDefault="00433A5B" w:rsidP="009D03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33A5B" w:rsidRPr="009429DD" w:rsidTr="00433A5B">
        <w:trPr>
          <w:trHeight w:val="454"/>
        </w:trPr>
        <w:tc>
          <w:tcPr>
            <w:tcW w:w="710" w:type="dxa"/>
            <w:vAlign w:val="center"/>
          </w:tcPr>
          <w:p w:rsidR="00433A5B" w:rsidRPr="009429DD" w:rsidRDefault="00433A5B" w:rsidP="009D03C4">
            <w:pPr>
              <w:jc w:val="center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</w:tcPr>
          <w:p w:rsidR="00433A5B" w:rsidRPr="009429DD" w:rsidRDefault="00433A5B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  <w:r w:rsidRPr="009429DD">
              <w:rPr>
                <w:sz w:val="28"/>
                <w:szCs w:val="28"/>
                <w:lang w:eastAsia="ru-RU" w:bidi="ar-SA"/>
              </w:rPr>
              <w:t>Каталог координат красных линий</w:t>
            </w:r>
          </w:p>
          <w:p w:rsidR="00433A5B" w:rsidRPr="009429DD" w:rsidRDefault="00433A5B" w:rsidP="009D03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33A5B" w:rsidRPr="009429DD" w:rsidTr="00433A5B">
        <w:trPr>
          <w:trHeight w:val="454"/>
        </w:trPr>
        <w:tc>
          <w:tcPr>
            <w:tcW w:w="710" w:type="dxa"/>
            <w:vAlign w:val="center"/>
          </w:tcPr>
          <w:p w:rsidR="00433A5B" w:rsidRPr="009429DD" w:rsidRDefault="00433A5B" w:rsidP="009D03C4">
            <w:pPr>
              <w:jc w:val="center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433A5B" w:rsidRPr="009429DD" w:rsidRDefault="00433A5B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  <w:r w:rsidRPr="009429DD">
              <w:rPr>
                <w:sz w:val="28"/>
                <w:szCs w:val="28"/>
                <w:lang w:eastAsia="ru-RU" w:bidi="ar-SA"/>
              </w:rPr>
              <w:t>Каталог координат образуемых и изменяемых земельных участков</w:t>
            </w:r>
          </w:p>
          <w:p w:rsidR="00433A5B" w:rsidRPr="009429DD" w:rsidRDefault="00433A5B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</w:p>
        </w:tc>
      </w:tr>
      <w:tr w:rsidR="00BA1EAC" w:rsidRPr="009429DD" w:rsidTr="00433A5B">
        <w:trPr>
          <w:trHeight w:val="454"/>
        </w:trPr>
        <w:tc>
          <w:tcPr>
            <w:tcW w:w="7655" w:type="dxa"/>
            <w:gridSpan w:val="2"/>
            <w:vAlign w:val="center"/>
          </w:tcPr>
          <w:p w:rsidR="00BA1EAC" w:rsidRPr="009429DD" w:rsidRDefault="00BA1EAC" w:rsidP="009D03C4">
            <w:pPr>
              <w:ind w:right="176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Графические приложения</w:t>
            </w:r>
          </w:p>
        </w:tc>
      </w:tr>
      <w:tr w:rsidR="00433A5B" w:rsidRPr="009429DD" w:rsidTr="00433A5B">
        <w:trPr>
          <w:trHeight w:val="586"/>
        </w:trPr>
        <w:tc>
          <w:tcPr>
            <w:tcW w:w="710" w:type="dxa"/>
            <w:vAlign w:val="center"/>
          </w:tcPr>
          <w:p w:rsidR="00433A5B" w:rsidRPr="009429DD" w:rsidRDefault="00433A5B" w:rsidP="009D03C4">
            <w:pPr>
              <w:jc w:val="center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  <w:vAlign w:val="center"/>
          </w:tcPr>
          <w:p w:rsidR="00433A5B" w:rsidRPr="009429DD" w:rsidRDefault="00433A5B" w:rsidP="00CE50B0">
            <w:pPr>
              <w:ind w:firstLine="34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Чертеж границ существуюющих и планируемых элементов планировочной структуры  (масштаб 1:</w:t>
            </w:r>
            <w:r>
              <w:rPr>
                <w:sz w:val="28"/>
                <w:szCs w:val="28"/>
              </w:rPr>
              <w:t>2500</w:t>
            </w:r>
            <w:r w:rsidRPr="009429DD">
              <w:rPr>
                <w:sz w:val="28"/>
                <w:szCs w:val="28"/>
              </w:rPr>
              <w:t>)</w:t>
            </w:r>
          </w:p>
        </w:tc>
      </w:tr>
      <w:tr w:rsidR="00433A5B" w:rsidRPr="009429DD" w:rsidTr="00433A5B">
        <w:trPr>
          <w:trHeight w:val="405"/>
        </w:trPr>
        <w:tc>
          <w:tcPr>
            <w:tcW w:w="710" w:type="dxa"/>
            <w:vAlign w:val="center"/>
          </w:tcPr>
          <w:p w:rsidR="00433A5B" w:rsidRPr="009429DD" w:rsidRDefault="00433A5B" w:rsidP="009D03C4">
            <w:pPr>
              <w:jc w:val="center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  <w:vAlign w:val="center"/>
          </w:tcPr>
          <w:p w:rsidR="00433A5B" w:rsidRPr="009429DD" w:rsidRDefault="00433A5B" w:rsidP="009D4E04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 w:bidi="ar-SA"/>
              </w:rPr>
            </w:pPr>
            <w:r w:rsidRPr="009429DD">
              <w:rPr>
                <w:sz w:val="28"/>
                <w:szCs w:val="28"/>
                <w:lang w:eastAsia="ru-RU" w:bidi="ar-SA"/>
              </w:rPr>
              <w:t xml:space="preserve">Чертеж границ зон планируемого размещения объектов капитального строительства, красных линий и линий отступа от красных линий в целях определения мест допустимого размещения зданий, строений, сооружени </w:t>
            </w:r>
            <w:r w:rsidRPr="009429DD">
              <w:rPr>
                <w:sz w:val="28"/>
                <w:szCs w:val="28"/>
              </w:rPr>
              <w:t>(масштаб 1:2000)</w:t>
            </w:r>
          </w:p>
          <w:p w:rsidR="00433A5B" w:rsidRPr="009429DD" w:rsidRDefault="00433A5B" w:rsidP="00BA1EAC">
            <w:pPr>
              <w:ind w:firstLine="34"/>
              <w:rPr>
                <w:sz w:val="28"/>
                <w:szCs w:val="28"/>
              </w:rPr>
            </w:pPr>
          </w:p>
        </w:tc>
      </w:tr>
      <w:tr w:rsidR="00433A5B" w:rsidRPr="009429DD" w:rsidTr="00433A5B">
        <w:trPr>
          <w:trHeight w:val="225"/>
        </w:trPr>
        <w:tc>
          <w:tcPr>
            <w:tcW w:w="710" w:type="dxa"/>
            <w:vAlign w:val="center"/>
          </w:tcPr>
          <w:p w:rsidR="00433A5B" w:rsidRPr="009429DD" w:rsidRDefault="00433A5B" w:rsidP="009D03C4">
            <w:pPr>
              <w:jc w:val="center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</w:rPr>
              <w:t>4</w:t>
            </w:r>
          </w:p>
        </w:tc>
        <w:tc>
          <w:tcPr>
            <w:tcW w:w="6945" w:type="dxa"/>
            <w:vAlign w:val="center"/>
          </w:tcPr>
          <w:p w:rsidR="00433A5B" w:rsidRPr="009429DD" w:rsidRDefault="00433A5B" w:rsidP="00BA1EAC">
            <w:pPr>
              <w:ind w:firstLine="34"/>
              <w:rPr>
                <w:sz w:val="28"/>
                <w:szCs w:val="28"/>
              </w:rPr>
            </w:pPr>
            <w:r w:rsidRPr="009429DD">
              <w:rPr>
                <w:sz w:val="28"/>
                <w:szCs w:val="28"/>
                <w:lang w:eastAsia="ru-RU" w:bidi="ar-SA"/>
              </w:rPr>
              <w:t xml:space="preserve">Чертеж границ образуемых и изменяемых земельных участков </w:t>
            </w:r>
            <w:r w:rsidRPr="009429DD">
              <w:rPr>
                <w:sz w:val="28"/>
                <w:szCs w:val="28"/>
              </w:rPr>
              <w:t>(масштаб 1:2000)</w:t>
            </w:r>
          </w:p>
        </w:tc>
      </w:tr>
    </w:tbl>
    <w:p w:rsidR="00BA1EAC" w:rsidRPr="009429DD" w:rsidRDefault="00BA1EAC" w:rsidP="00BA1EAC">
      <w:pPr>
        <w:jc w:val="center"/>
        <w:rPr>
          <w:rFonts w:ascii="Cambria" w:hAnsi="Cambria"/>
          <w:b/>
          <w:bCs/>
        </w:rPr>
      </w:pPr>
    </w:p>
    <w:p w:rsidR="00BA1EAC" w:rsidRPr="009429DD" w:rsidRDefault="00BA1EAC" w:rsidP="00BA1EAC">
      <w:pPr>
        <w:spacing w:line="360" w:lineRule="auto"/>
        <w:ind w:firstLine="709"/>
        <w:jc w:val="both"/>
        <w:rPr>
          <w:rFonts w:ascii="Cambria" w:hAnsi="Cambria"/>
          <w:b/>
          <w:bCs/>
        </w:rPr>
      </w:pPr>
      <w:r w:rsidRPr="009429DD">
        <w:rPr>
          <w:rFonts w:ascii="Cambria" w:hAnsi="Cambria"/>
          <w:b/>
          <w:bCs/>
        </w:rPr>
        <w:br w:type="page"/>
      </w:r>
    </w:p>
    <w:p w:rsidR="00BA1EAC" w:rsidRPr="009C0BB2" w:rsidRDefault="00BA1EAC" w:rsidP="00BA1EAC">
      <w:pPr>
        <w:spacing w:line="360" w:lineRule="auto"/>
        <w:jc w:val="center"/>
        <w:rPr>
          <w:b/>
          <w:sz w:val="28"/>
          <w:szCs w:val="28"/>
        </w:rPr>
      </w:pPr>
      <w:r w:rsidRPr="009C0BB2">
        <w:rPr>
          <w:b/>
          <w:sz w:val="28"/>
          <w:szCs w:val="28"/>
        </w:rPr>
        <w:lastRenderedPageBreak/>
        <w:t>ПОЛОЖЕНИЕ</w:t>
      </w:r>
    </w:p>
    <w:p w:rsidR="00BA1EAC" w:rsidRPr="009C0BB2" w:rsidRDefault="00BA1EAC" w:rsidP="00BA1EA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9C0BB2">
        <w:rPr>
          <w:b/>
          <w:sz w:val="28"/>
          <w:szCs w:val="28"/>
        </w:rPr>
        <w:t xml:space="preserve">о </w:t>
      </w:r>
      <w:r w:rsidR="00FF4C19" w:rsidRPr="009C0BB2">
        <w:rPr>
          <w:b/>
          <w:sz w:val="28"/>
          <w:szCs w:val="28"/>
        </w:rPr>
        <w:t xml:space="preserve"> </w:t>
      </w:r>
      <w:r w:rsidRPr="009C0BB2">
        <w:rPr>
          <w:b/>
          <w:sz w:val="28"/>
          <w:szCs w:val="28"/>
        </w:rPr>
        <w:t>характеристиках планируемого развития территории</w:t>
      </w:r>
      <w:r w:rsidR="00FF4C19" w:rsidRPr="009C0BB2">
        <w:rPr>
          <w:b/>
          <w:sz w:val="28"/>
          <w:szCs w:val="28"/>
        </w:rPr>
        <w:t>,</w:t>
      </w:r>
      <w:r w:rsidRPr="009C0BB2">
        <w:rPr>
          <w:b/>
          <w:sz w:val="28"/>
          <w:szCs w:val="28"/>
        </w:rPr>
        <w:t xml:space="preserve"> </w:t>
      </w:r>
      <w:r w:rsidR="00FF4C19" w:rsidRPr="009C0BB2">
        <w:rPr>
          <w:b/>
          <w:sz w:val="28"/>
          <w:szCs w:val="28"/>
        </w:rPr>
        <w:t>в том числе о плотности и параметрах застройки территории.</w:t>
      </w:r>
      <w:r w:rsidRPr="009C0BB2">
        <w:rPr>
          <w:b/>
          <w:sz w:val="28"/>
          <w:szCs w:val="28"/>
        </w:rPr>
        <w:t xml:space="preserve"> </w:t>
      </w:r>
      <w:bookmarkStart w:id="1" w:name="OLE_LINK1"/>
    </w:p>
    <w:p w:rsidR="00BA1EAC" w:rsidRPr="009C0BB2" w:rsidRDefault="00BA1EAC" w:rsidP="00BA1EAC">
      <w:pPr>
        <w:tabs>
          <w:tab w:val="left" w:pos="4677"/>
          <w:tab w:val="left" w:pos="9355"/>
        </w:tabs>
        <w:autoSpaceDE w:val="0"/>
        <w:autoSpaceDN w:val="0"/>
        <w:adjustRightInd w:val="0"/>
        <w:spacing w:line="360" w:lineRule="auto"/>
        <w:ind w:firstLine="709"/>
      </w:pPr>
    </w:p>
    <w:p w:rsidR="008A2F16" w:rsidRPr="009C0BB2" w:rsidRDefault="008A2F16" w:rsidP="008A2F16">
      <w:pPr>
        <w:tabs>
          <w:tab w:val="left" w:pos="142"/>
        </w:tabs>
        <w:rPr>
          <w:sz w:val="28"/>
          <w:szCs w:val="28"/>
        </w:rPr>
      </w:pPr>
      <w:r w:rsidRPr="009C0BB2">
        <w:rPr>
          <w:sz w:val="28"/>
          <w:szCs w:val="28"/>
        </w:rPr>
        <w:t>1.</w:t>
      </w:r>
      <w:r w:rsidRPr="009C0BB2">
        <w:rPr>
          <w:sz w:val="28"/>
          <w:szCs w:val="28"/>
        </w:rPr>
        <w:tab/>
        <w:t xml:space="preserve">Проект планировки и проект межевания территории в границах кварталов с кадастровыми номерами </w:t>
      </w:r>
      <w:bookmarkStart w:id="2" w:name="OLE_LINK8"/>
      <w:bookmarkStart w:id="3" w:name="OLE_LINK9"/>
      <w:bookmarkStart w:id="4" w:name="OLE_LINK10"/>
      <w:r w:rsidRPr="009C0BB2">
        <w:rPr>
          <w:sz w:val="28"/>
          <w:szCs w:val="28"/>
          <w:lang w:eastAsia="ru-RU" w:bidi="ar-SA"/>
        </w:rPr>
        <w:t>60:27:0160104, 60:27:0160105, 60:27:0160106, 60:27:0160107, 60:27:0160108, 60:27:0160110, 60:27:0130103, 60:27:0160102, 60:27:0160201, 60:27:0160202, 60:27:0160203, 60:27:0160204, 60:27:0160205, 60:27:0130107, 60:27:0160111, 60:27:0160109, 60:27:0160103</w:t>
      </w:r>
      <w:r w:rsidRPr="009C0BB2">
        <w:rPr>
          <w:sz w:val="28"/>
          <w:szCs w:val="28"/>
        </w:rPr>
        <w:t xml:space="preserve">, </w:t>
      </w:r>
      <w:bookmarkEnd w:id="2"/>
      <w:bookmarkEnd w:id="3"/>
      <w:bookmarkEnd w:id="4"/>
      <w:r w:rsidRPr="009C0BB2">
        <w:rPr>
          <w:sz w:val="28"/>
          <w:szCs w:val="28"/>
        </w:rPr>
        <w:t xml:space="preserve"> в городе Пскове , разработан в 2018 г. ООО «РИК» (Старая Русса) в соответствии муниципальным контрактом от 23.07.2018 г. № </w:t>
      </w:r>
      <w:r w:rsidRPr="009C0BB2">
        <w:rPr>
          <w:sz w:val="28"/>
          <w:szCs w:val="28"/>
          <w:shd w:val="clear" w:color="auto" w:fill="FFFFFF"/>
        </w:rPr>
        <w:t>Ф.2018.355466</w:t>
      </w:r>
      <w:r w:rsidR="009C0BB2">
        <w:rPr>
          <w:sz w:val="28"/>
          <w:szCs w:val="28"/>
          <w:shd w:val="clear" w:color="auto" w:fill="FFFFFF"/>
        </w:rPr>
        <w:t xml:space="preserve"> </w:t>
      </w:r>
      <w:r w:rsidRPr="009C0BB2">
        <w:rPr>
          <w:sz w:val="28"/>
          <w:szCs w:val="28"/>
          <w:shd w:val="clear" w:color="auto" w:fill="FFFFFF"/>
        </w:rPr>
        <w:t xml:space="preserve"> </w:t>
      </w:r>
      <w:r w:rsidRPr="009C0BB2">
        <w:rPr>
          <w:sz w:val="28"/>
          <w:szCs w:val="28"/>
        </w:rPr>
        <w:t xml:space="preserve">и </w:t>
      </w:r>
      <w:r w:rsidR="009C0BB2">
        <w:rPr>
          <w:sz w:val="28"/>
          <w:szCs w:val="28"/>
        </w:rPr>
        <w:t xml:space="preserve"> </w:t>
      </w:r>
      <w:r w:rsidRPr="009C0BB2">
        <w:rPr>
          <w:sz w:val="28"/>
          <w:szCs w:val="28"/>
        </w:rPr>
        <w:t>техническим заданием к нему.</w:t>
      </w:r>
    </w:p>
    <w:p w:rsidR="008A2F16" w:rsidRPr="009C0BB2" w:rsidRDefault="009C0BB2" w:rsidP="008A2F16">
      <w:pPr>
        <w:tabs>
          <w:tab w:val="left" w:pos="142"/>
          <w:tab w:val="left" w:pos="10490"/>
        </w:tabs>
        <w:rPr>
          <w:sz w:val="28"/>
          <w:szCs w:val="28"/>
        </w:rPr>
      </w:pPr>
      <w:r w:rsidRPr="009C0BB2">
        <w:rPr>
          <w:rFonts w:eastAsia="TimesNewRomanPSMT"/>
          <w:sz w:val="28"/>
          <w:szCs w:val="28"/>
          <w:lang w:eastAsia="en-US"/>
        </w:rPr>
        <w:tab/>
      </w:r>
      <w:r w:rsidR="00BA1EAC" w:rsidRPr="009C0BB2">
        <w:rPr>
          <w:rFonts w:eastAsia="TimesNewRomanPSMT"/>
          <w:sz w:val="28"/>
          <w:szCs w:val="28"/>
          <w:lang w:eastAsia="en-US"/>
        </w:rPr>
        <w:t>Границы проектирования</w:t>
      </w:r>
      <w:bookmarkEnd w:id="1"/>
      <w:r w:rsidR="00DE2934" w:rsidRPr="009C0BB2">
        <w:rPr>
          <w:rFonts w:eastAsia="TimesNewRomanPSMT"/>
          <w:sz w:val="28"/>
          <w:szCs w:val="28"/>
          <w:lang w:eastAsia="en-US"/>
        </w:rPr>
        <w:t xml:space="preserve"> </w:t>
      </w:r>
      <w:r w:rsidR="00DE2934" w:rsidRPr="009C0BB2">
        <w:rPr>
          <w:sz w:val="28"/>
          <w:szCs w:val="28"/>
        </w:rPr>
        <w:t xml:space="preserve">ограничены </w:t>
      </w:r>
      <w:r w:rsidR="008A2F16" w:rsidRPr="009C0BB2">
        <w:rPr>
          <w:sz w:val="28"/>
          <w:szCs w:val="28"/>
        </w:rPr>
        <w:t>с севера границей муниципального образования «Город Псков», с юга  п. Панино,  с востока  а/д 58К-450, с запада территориями 1-го микрорайона и 12-го микрорайона.</w:t>
      </w:r>
    </w:p>
    <w:p w:rsidR="00DE2934" w:rsidRPr="009C0BB2" w:rsidRDefault="00DE2934" w:rsidP="00DE2934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BA1EAC" w:rsidRPr="009C0BB2" w:rsidRDefault="00BA1EAC" w:rsidP="00BA1EAC">
      <w:pPr>
        <w:tabs>
          <w:tab w:val="num" w:pos="0"/>
        </w:tabs>
        <w:spacing w:line="360" w:lineRule="auto"/>
        <w:rPr>
          <w:sz w:val="28"/>
          <w:szCs w:val="28"/>
        </w:rPr>
      </w:pPr>
      <w:r w:rsidRPr="009C0BB2">
        <w:rPr>
          <w:sz w:val="28"/>
          <w:szCs w:val="28"/>
        </w:rPr>
        <w:t xml:space="preserve">2. </w:t>
      </w:r>
      <w:r w:rsidR="00DE2934" w:rsidRPr="009C0BB2">
        <w:rPr>
          <w:sz w:val="28"/>
          <w:szCs w:val="28"/>
        </w:rPr>
        <w:tab/>
      </w:r>
      <w:r w:rsidRPr="009C0BB2">
        <w:rPr>
          <w:sz w:val="28"/>
          <w:szCs w:val="28"/>
        </w:rPr>
        <w:t>Характеристики планируемого развития территории.</w:t>
      </w:r>
    </w:p>
    <w:p w:rsidR="00BA1EAC" w:rsidRPr="009C0BB2" w:rsidRDefault="00BA1EAC" w:rsidP="00BA1EAC">
      <w:pPr>
        <w:tabs>
          <w:tab w:val="num" w:pos="0"/>
        </w:tabs>
        <w:rPr>
          <w:sz w:val="28"/>
          <w:szCs w:val="28"/>
        </w:rPr>
      </w:pP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8"/>
        <w:gridCol w:w="1520"/>
        <w:gridCol w:w="1617"/>
      </w:tblGrid>
      <w:tr w:rsidR="00BA1EAC" w:rsidRPr="009C0BB2" w:rsidTr="00BA1EAC">
        <w:tc>
          <w:tcPr>
            <w:tcW w:w="594" w:type="dxa"/>
            <w:vAlign w:val="center"/>
          </w:tcPr>
          <w:p w:rsidR="00BA1EAC" w:rsidRPr="009C0BB2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BA1EAC" w:rsidRPr="009C0BB2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BA1EAC" w:rsidRPr="009C0BB2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BA1EAC" w:rsidRPr="009C0BB2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Количество</w:t>
            </w:r>
          </w:p>
        </w:tc>
      </w:tr>
      <w:tr w:rsidR="00BA1EAC" w:rsidRPr="009C0BB2" w:rsidTr="00BA1EAC">
        <w:tc>
          <w:tcPr>
            <w:tcW w:w="594" w:type="dxa"/>
            <w:vAlign w:val="center"/>
          </w:tcPr>
          <w:p w:rsidR="00BA1EAC" w:rsidRPr="009C0BB2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BA1EAC" w:rsidRPr="009C0BB2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Площадь территории проектирования</w:t>
            </w:r>
          </w:p>
        </w:tc>
        <w:tc>
          <w:tcPr>
            <w:tcW w:w="1520" w:type="dxa"/>
            <w:vAlign w:val="center"/>
          </w:tcPr>
          <w:p w:rsidR="00BA1EAC" w:rsidRPr="009C0BB2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BA1EAC" w:rsidRPr="009C0BB2" w:rsidRDefault="00E661A6" w:rsidP="00E661A6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214.43</w:t>
            </w:r>
          </w:p>
        </w:tc>
      </w:tr>
      <w:tr w:rsidR="00BA1EAC" w:rsidRPr="009C0BB2" w:rsidTr="00BA1EAC">
        <w:trPr>
          <w:trHeight w:val="405"/>
        </w:trPr>
        <w:tc>
          <w:tcPr>
            <w:tcW w:w="594" w:type="dxa"/>
          </w:tcPr>
          <w:p w:rsidR="00BA1EAC" w:rsidRPr="009C0BB2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  <w:lang w:val="en-US"/>
              </w:rPr>
            </w:pPr>
            <w:r w:rsidRPr="009C0BB2">
              <w:rPr>
                <w:sz w:val="28"/>
                <w:szCs w:val="28"/>
              </w:rPr>
              <w:t>1.1</w:t>
            </w:r>
          </w:p>
        </w:tc>
        <w:tc>
          <w:tcPr>
            <w:tcW w:w="6218" w:type="dxa"/>
          </w:tcPr>
          <w:p w:rsidR="00BA1EAC" w:rsidRPr="009C0BB2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Площадь формируемых земельных участков</w:t>
            </w:r>
          </w:p>
        </w:tc>
        <w:tc>
          <w:tcPr>
            <w:tcW w:w="1520" w:type="dxa"/>
            <w:vAlign w:val="center"/>
          </w:tcPr>
          <w:p w:rsidR="00BA1EAC" w:rsidRPr="009C0BB2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м</w:t>
            </w:r>
            <w:r w:rsidRPr="009C0BB2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BA1EAC" w:rsidRPr="009C0BB2" w:rsidRDefault="00155F0B" w:rsidP="00E624F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15</w:t>
            </w:r>
            <w:r w:rsidR="00E624FC">
              <w:rPr>
                <w:sz w:val="28"/>
                <w:szCs w:val="28"/>
              </w:rPr>
              <w:t>4320</w:t>
            </w:r>
          </w:p>
        </w:tc>
      </w:tr>
      <w:tr w:rsidR="00BA1EAC" w:rsidRPr="009C0BB2" w:rsidTr="00BA1EAC">
        <w:trPr>
          <w:trHeight w:val="385"/>
        </w:trPr>
        <w:tc>
          <w:tcPr>
            <w:tcW w:w="594" w:type="dxa"/>
          </w:tcPr>
          <w:p w:rsidR="00BA1EAC" w:rsidRPr="009C0BB2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1.2</w:t>
            </w:r>
          </w:p>
        </w:tc>
        <w:tc>
          <w:tcPr>
            <w:tcW w:w="6218" w:type="dxa"/>
          </w:tcPr>
          <w:p w:rsidR="00BA1EAC" w:rsidRPr="009C0BB2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Площадь земельных участок стоящих на ГКУ</w:t>
            </w:r>
          </w:p>
        </w:tc>
        <w:tc>
          <w:tcPr>
            <w:tcW w:w="1520" w:type="dxa"/>
            <w:vAlign w:val="center"/>
          </w:tcPr>
          <w:p w:rsidR="00BA1EAC" w:rsidRPr="009C0BB2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  <w:vertAlign w:val="superscript"/>
              </w:rPr>
            </w:pPr>
            <w:r w:rsidRPr="009C0BB2">
              <w:rPr>
                <w:sz w:val="28"/>
                <w:szCs w:val="28"/>
              </w:rPr>
              <w:t>м</w:t>
            </w:r>
            <w:r w:rsidRPr="009C0BB2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2F0B96" w:rsidRPr="009C0BB2" w:rsidRDefault="00155F0B" w:rsidP="00E624F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58</w:t>
            </w:r>
            <w:r w:rsidR="00E624FC">
              <w:rPr>
                <w:sz w:val="28"/>
                <w:szCs w:val="28"/>
              </w:rPr>
              <w:t>4432</w:t>
            </w:r>
          </w:p>
        </w:tc>
      </w:tr>
    </w:tbl>
    <w:p w:rsidR="00F420E8" w:rsidRPr="009C0BB2" w:rsidRDefault="00F420E8">
      <w:pPr>
        <w:widowControl w:val="0"/>
        <w:tabs>
          <w:tab w:val="left" w:pos="0"/>
          <w:tab w:val="left" w:pos="10490"/>
        </w:tabs>
        <w:autoSpaceDE w:val="0"/>
        <w:ind w:left="851"/>
        <w:rPr>
          <w:sz w:val="28"/>
          <w:szCs w:val="28"/>
        </w:rPr>
      </w:pPr>
    </w:p>
    <w:p w:rsidR="009C0BB2" w:rsidRPr="00E57F1F" w:rsidRDefault="009C0BB2" w:rsidP="009C0BB2">
      <w:pPr>
        <w:pStyle w:val="2"/>
        <w:ind w:left="709" w:hanging="709"/>
        <w:jc w:val="left"/>
        <w:rPr>
          <w:b w:val="0"/>
          <w:i w:val="0"/>
        </w:rPr>
      </w:pPr>
      <w:r w:rsidRPr="00E57F1F">
        <w:rPr>
          <w:b w:val="0"/>
          <w:i w:val="0"/>
        </w:rPr>
        <w:t xml:space="preserve">3. </w:t>
      </w:r>
      <w:r w:rsidRPr="00E57F1F">
        <w:rPr>
          <w:b w:val="0"/>
          <w:i w:val="0"/>
        </w:rPr>
        <w:tab/>
        <w:t>Жилая застройка.</w:t>
      </w:r>
    </w:p>
    <w:p w:rsidR="009C0BB2" w:rsidRPr="00E57F1F" w:rsidRDefault="009C0BB2" w:rsidP="009C0BB2">
      <w:pPr>
        <w:rPr>
          <w:sz w:val="28"/>
          <w:szCs w:val="28"/>
        </w:rPr>
      </w:pPr>
      <w:r w:rsidRPr="00E57F1F">
        <w:rPr>
          <w:sz w:val="28"/>
          <w:szCs w:val="28"/>
        </w:rPr>
        <w:t>В границах территории проектирования предполагается разместить 65</w:t>
      </w:r>
      <w:r w:rsidR="002F1262">
        <w:rPr>
          <w:sz w:val="28"/>
          <w:szCs w:val="28"/>
        </w:rPr>
        <w:t>3</w:t>
      </w:r>
      <w:r w:rsidRPr="00E57F1F">
        <w:rPr>
          <w:sz w:val="28"/>
          <w:szCs w:val="28"/>
        </w:rPr>
        <w:t xml:space="preserve"> участков для индивидуальных жилых домов до 3 этажей.</w:t>
      </w:r>
    </w:p>
    <w:p w:rsidR="009C0BB2" w:rsidRPr="00BC1DFA" w:rsidRDefault="009C0BB2" w:rsidP="009C0BB2">
      <w:pPr>
        <w:rPr>
          <w:color w:val="FF0000"/>
          <w:sz w:val="28"/>
          <w:szCs w:val="28"/>
        </w:rPr>
      </w:pPr>
    </w:p>
    <w:p w:rsidR="00155F0B" w:rsidRPr="00E57F1F" w:rsidRDefault="009C0BB2" w:rsidP="00850128">
      <w:pPr>
        <w:jc w:val="center"/>
        <w:rPr>
          <w:sz w:val="28"/>
          <w:szCs w:val="28"/>
        </w:rPr>
      </w:pPr>
      <w:r w:rsidRPr="00E57F1F">
        <w:rPr>
          <w:i/>
          <w:sz w:val="28"/>
          <w:szCs w:val="28"/>
        </w:rPr>
        <w:t>Параметры элементов планировочной структуры для индивидуальной жилой застройки.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5"/>
        <w:gridCol w:w="2268"/>
        <w:gridCol w:w="1418"/>
        <w:gridCol w:w="1559"/>
        <w:gridCol w:w="1559"/>
        <w:gridCol w:w="1286"/>
      </w:tblGrid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Номер квартала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Кол-во образуемых земельных участков для ИЖС(шт/площадь)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Кол-во земельных участков стоящих на ГКУ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Площадь земельных участков стоящих на ГКУ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Общая площадь земельных участков  для ИЖС, га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Общая площадь застройки га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BC1DFA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BC1DFA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BC1DFA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BC1DFA">
              <w:rPr>
                <w:color w:val="000000" w:themeColor="text1"/>
                <w:sz w:val="28"/>
                <w:szCs w:val="28"/>
                <w:lang w:val="en-US"/>
              </w:rPr>
              <w:t>11/1</w:t>
            </w:r>
            <w:r w:rsidRPr="00BC1DFA">
              <w:rPr>
                <w:color w:val="000000" w:themeColor="text1"/>
                <w:sz w:val="28"/>
                <w:szCs w:val="28"/>
              </w:rPr>
              <w:t>.</w:t>
            </w:r>
            <w:r w:rsidRPr="00BC1DFA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BC1DFA">
              <w:rPr>
                <w:color w:val="000000" w:themeColor="text1"/>
                <w:sz w:val="28"/>
                <w:szCs w:val="28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BC1DFA">
              <w:rPr>
                <w:color w:val="000000" w:themeColor="text1"/>
                <w:sz w:val="28"/>
                <w:szCs w:val="28"/>
                <w:lang w:val="en-US"/>
              </w:rPr>
              <w:t>1.9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3.5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0.13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BC1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5</w:t>
            </w:r>
            <w:r w:rsidR="00BC1DFA" w:rsidRPr="00BC1DFA">
              <w:rPr>
                <w:color w:val="000000" w:themeColor="text1"/>
                <w:sz w:val="28"/>
                <w:szCs w:val="28"/>
              </w:rPr>
              <w:t>8</w:t>
            </w:r>
            <w:r w:rsidRPr="00BC1DFA">
              <w:rPr>
                <w:color w:val="000000" w:themeColor="text1"/>
                <w:sz w:val="28"/>
                <w:szCs w:val="28"/>
              </w:rPr>
              <w:t>/8.85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3.92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12.77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0.70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19/2.6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14.00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16,60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BC1DFA" w:rsidRDefault="00155F0B" w:rsidP="00155F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C1DFA">
              <w:rPr>
                <w:color w:val="000000" w:themeColor="text1"/>
                <w:sz w:val="28"/>
                <w:szCs w:val="28"/>
              </w:rPr>
              <w:t>0,22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snapToGrid w:val="0"/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8B0089" w:rsidP="00BC1DFA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6470A8">
              <w:rPr>
                <w:sz w:val="28"/>
                <w:szCs w:val="28"/>
              </w:rPr>
              <w:t>/1,</w:t>
            </w:r>
            <w:r>
              <w:rPr>
                <w:sz w:val="28"/>
                <w:szCs w:val="28"/>
              </w:rPr>
              <w:t>81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8B0089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19</w:t>
            </w:r>
            <w:r w:rsidR="008B008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27.12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28.85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0,14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BC1DFA" w:rsidP="00BC1DFA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2/0,3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3,86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876B9A" w:rsidP="00876B9A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4</w:t>
            </w:r>
            <w:r w:rsidR="00155F0B" w:rsidRPr="006470A8">
              <w:rPr>
                <w:sz w:val="28"/>
                <w:szCs w:val="28"/>
              </w:rPr>
              <w:t>,</w:t>
            </w:r>
            <w:r w:rsidRPr="006470A8">
              <w:rPr>
                <w:sz w:val="28"/>
                <w:szCs w:val="28"/>
              </w:rPr>
              <w:t>1</w:t>
            </w:r>
            <w:r w:rsidR="00155F0B" w:rsidRPr="006470A8">
              <w:rPr>
                <w:sz w:val="28"/>
                <w:szCs w:val="28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6470A8" w:rsidRDefault="00414AE1" w:rsidP="00414AE1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0,02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6470A8" w:rsidRDefault="00155F0B" w:rsidP="00155F0B">
            <w:pPr>
              <w:jc w:val="center"/>
              <w:rPr>
                <w:sz w:val="28"/>
                <w:szCs w:val="28"/>
              </w:rPr>
            </w:pPr>
            <w:r w:rsidRPr="006470A8">
              <w:rPr>
                <w:sz w:val="28"/>
                <w:szCs w:val="28"/>
              </w:rPr>
              <w:t>-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876B9A" w:rsidRDefault="00155F0B" w:rsidP="00155F0B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876B9A" w:rsidRDefault="00155F0B" w:rsidP="00155F0B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4/0.58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876B9A" w:rsidRDefault="00155F0B" w:rsidP="00155F0B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876B9A" w:rsidRDefault="00155F0B" w:rsidP="00155F0B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4.80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876B9A" w:rsidRDefault="00155F0B" w:rsidP="00155F0B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5,38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876B9A" w:rsidRDefault="00155F0B" w:rsidP="00414AE1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0</w:t>
            </w:r>
            <w:r w:rsidR="00414AE1">
              <w:rPr>
                <w:sz w:val="28"/>
                <w:szCs w:val="28"/>
              </w:rPr>
              <w:t>,</w:t>
            </w:r>
            <w:r w:rsidRPr="00876B9A">
              <w:rPr>
                <w:sz w:val="28"/>
                <w:szCs w:val="28"/>
              </w:rPr>
              <w:t>04</w:t>
            </w:r>
          </w:p>
        </w:tc>
      </w:tr>
      <w:tr w:rsidR="00155F0B" w:rsidRPr="00BC1DFA" w:rsidTr="00155F0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876B9A" w:rsidRDefault="00155F0B" w:rsidP="00155F0B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876B9A" w:rsidRDefault="00155F0B" w:rsidP="00155F0B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876B9A" w:rsidRDefault="00155F0B" w:rsidP="00155F0B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876B9A" w:rsidRDefault="00155F0B" w:rsidP="00155F0B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2.76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5F0B" w:rsidRPr="00876B9A" w:rsidRDefault="00155F0B" w:rsidP="00155F0B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2.76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F0B" w:rsidRPr="00876B9A" w:rsidRDefault="00155F0B" w:rsidP="00155F0B">
            <w:pPr>
              <w:jc w:val="center"/>
              <w:rPr>
                <w:sz w:val="28"/>
                <w:szCs w:val="28"/>
              </w:rPr>
            </w:pPr>
            <w:r w:rsidRPr="00876B9A">
              <w:rPr>
                <w:sz w:val="28"/>
                <w:szCs w:val="28"/>
              </w:rPr>
              <w:t>-</w:t>
            </w:r>
          </w:p>
        </w:tc>
      </w:tr>
    </w:tbl>
    <w:p w:rsidR="00A31657" w:rsidRPr="00543D66" w:rsidRDefault="00A31657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9C0BB2" w:rsidRPr="00CB5DE0" w:rsidRDefault="009C0BB2" w:rsidP="009C0BB2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CB5DE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B5DE0">
        <w:rPr>
          <w:sz w:val="28"/>
          <w:szCs w:val="28"/>
        </w:rPr>
        <w:t>Население.</w:t>
      </w:r>
    </w:p>
    <w:p w:rsidR="007E30F2" w:rsidRDefault="007E30F2" w:rsidP="007E30F2">
      <w:pPr>
        <w:rPr>
          <w:sz w:val="28"/>
          <w:szCs w:val="28"/>
        </w:rPr>
      </w:pPr>
      <w:r>
        <w:rPr>
          <w:i/>
          <w:sz w:val="28"/>
          <w:szCs w:val="28"/>
        </w:rPr>
        <w:t>Существующее положение:</w:t>
      </w:r>
    </w:p>
    <w:p w:rsidR="007E30F2" w:rsidRDefault="007E30F2" w:rsidP="007E30F2">
      <w:pPr>
        <w:rPr>
          <w:i/>
          <w:sz w:val="28"/>
          <w:szCs w:val="28"/>
        </w:rPr>
      </w:pPr>
      <w:r>
        <w:rPr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7E30F2" w:rsidRDefault="007E30F2" w:rsidP="007E30F2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Проектные предложения: </w:t>
      </w:r>
      <w:r>
        <w:rPr>
          <w:sz w:val="28"/>
          <w:szCs w:val="28"/>
        </w:rPr>
        <w:t>при применении коэффициента семейственности 3,0 проектная численность населения составит:</w:t>
      </w:r>
    </w:p>
    <w:p w:rsidR="007E30F2" w:rsidRDefault="007E30F2" w:rsidP="007E30F2">
      <w:pPr>
        <w:rPr>
          <w:sz w:val="28"/>
          <w:szCs w:val="28"/>
        </w:rPr>
      </w:pPr>
      <w:r>
        <w:rPr>
          <w:sz w:val="28"/>
          <w:szCs w:val="28"/>
        </w:rPr>
        <w:t xml:space="preserve">- на вновь образуемых земельных участка – </w:t>
      </w:r>
      <w:r w:rsidRPr="00A47ED4">
        <w:rPr>
          <w:color w:val="000000" w:themeColor="text1"/>
          <w:sz w:val="28"/>
          <w:szCs w:val="28"/>
        </w:rPr>
        <w:t>3</w:t>
      </w:r>
      <w:r w:rsidR="00E57F1F">
        <w:rPr>
          <w:color w:val="000000" w:themeColor="text1"/>
          <w:sz w:val="28"/>
          <w:szCs w:val="28"/>
        </w:rPr>
        <w:t>2</w:t>
      </w:r>
      <w:r w:rsidR="008B0089">
        <w:rPr>
          <w:color w:val="000000" w:themeColor="text1"/>
          <w:sz w:val="28"/>
          <w:szCs w:val="28"/>
        </w:rPr>
        <w:t>4</w:t>
      </w:r>
      <w:r>
        <w:rPr>
          <w:sz w:val="28"/>
          <w:szCs w:val="28"/>
        </w:rPr>
        <w:t xml:space="preserve"> человек, </w:t>
      </w:r>
    </w:p>
    <w:p w:rsidR="007E30F2" w:rsidRDefault="007E30F2" w:rsidP="007E30F2">
      <w:pPr>
        <w:rPr>
          <w:sz w:val="28"/>
          <w:szCs w:val="28"/>
        </w:rPr>
      </w:pPr>
      <w:r>
        <w:rPr>
          <w:sz w:val="28"/>
          <w:szCs w:val="28"/>
        </w:rPr>
        <w:t xml:space="preserve">- на ранее предоставленных земельных участках </w:t>
      </w:r>
      <w:r w:rsidRPr="00A47ED4">
        <w:rPr>
          <w:color w:val="000000" w:themeColor="text1"/>
          <w:sz w:val="28"/>
          <w:szCs w:val="28"/>
        </w:rPr>
        <w:t>– 163</w:t>
      </w:r>
      <w:r w:rsidR="008B0089">
        <w:rPr>
          <w:color w:val="000000" w:themeColor="text1"/>
          <w:sz w:val="28"/>
          <w:szCs w:val="28"/>
        </w:rPr>
        <w:t>5</w:t>
      </w:r>
      <w:r w:rsidRPr="00A47ED4">
        <w:rPr>
          <w:color w:val="000000" w:themeColor="text1"/>
          <w:sz w:val="28"/>
          <w:szCs w:val="28"/>
        </w:rPr>
        <w:t xml:space="preserve"> человека</w:t>
      </w:r>
    </w:p>
    <w:p w:rsidR="007E30F2" w:rsidRDefault="007E30F2" w:rsidP="007E30F2">
      <w:pPr>
        <w:rPr>
          <w:sz w:val="28"/>
          <w:szCs w:val="28"/>
        </w:rPr>
      </w:pPr>
      <w:r>
        <w:rPr>
          <w:sz w:val="28"/>
          <w:szCs w:val="28"/>
        </w:rPr>
        <w:t xml:space="preserve">- общая численность населения на территории проектирования- </w:t>
      </w:r>
      <w:r w:rsidRPr="00A47ED4">
        <w:rPr>
          <w:color w:val="000000" w:themeColor="text1"/>
          <w:sz w:val="28"/>
          <w:szCs w:val="28"/>
        </w:rPr>
        <w:t>195</w:t>
      </w:r>
      <w:r w:rsidR="008B0089">
        <w:rPr>
          <w:color w:val="000000" w:themeColor="text1"/>
          <w:sz w:val="28"/>
          <w:szCs w:val="28"/>
        </w:rPr>
        <w:t>9</w:t>
      </w:r>
      <w:r w:rsidRPr="00A47ED4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человек.</w:t>
      </w:r>
    </w:p>
    <w:p w:rsidR="007E30F2" w:rsidRDefault="007E30F2" w:rsidP="007E30F2">
      <w:pPr>
        <w:rPr>
          <w:sz w:val="28"/>
          <w:szCs w:val="28"/>
        </w:rPr>
      </w:pPr>
      <w:r>
        <w:rPr>
          <w:sz w:val="28"/>
          <w:szCs w:val="28"/>
        </w:rPr>
        <w:t>Проектные предложения соответствуют Постановлению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(коэффициент застройки (К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) должен составлять не более 0,4, показатели плотности жилой застройки (К</w:t>
      </w:r>
      <w:r>
        <w:rPr>
          <w:sz w:val="28"/>
          <w:szCs w:val="28"/>
          <w:vertAlign w:val="subscript"/>
        </w:rPr>
        <w:t>пз</w:t>
      </w:r>
      <w:r>
        <w:rPr>
          <w:sz w:val="28"/>
          <w:szCs w:val="28"/>
        </w:rPr>
        <w:t xml:space="preserve">) – 0,08.) </w:t>
      </w:r>
    </w:p>
    <w:p w:rsidR="007E30F2" w:rsidRDefault="007E30F2" w:rsidP="007E30F2">
      <w:pPr>
        <w:rPr>
          <w:sz w:val="28"/>
          <w:szCs w:val="28"/>
        </w:rPr>
      </w:pPr>
      <w:r>
        <w:rPr>
          <w:sz w:val="28"/>
          <w:szCs w:val="28"/>
        </w:rPr>
        <w:t>Показатель жилищной обеспеченности составляет 40 кв.м. на 1 человека, при нормативе  30 кв.м. (согласно постановления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области»)</w:t>
      </w:r>
    </w:p>
    <w:p w:rsidR="002F0B96" w:rsidRDefault="002F0B96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9C0BB2" w:rsidRPr="00CB5DE0" w:rsidRDefault="009C0BB2" w:rsidP="009C0BB2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5.</w:t>
      </w:r>
      <w:r w:rsidRPr="00CB5DE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B5DE0">
        <w:rPr>
          <w:sz w:val="28"/>
          <w:szCs w:val="28"/>
        </w:rPr>
        <w:t>Объекты общественно- делового назначения</w:t>
      </w:r>
    </w:p>
    <w:p w:rsidR="009C0BB2" w:rsidRDefault="009C0BB2" w:rsidP="009C0BB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  <w:r>
        <w:rPr>
          <w:sz w:val="28"/>
          <w:szCs w:val="28"/>
        </w:rPr>
        <w:t>в настоящее время объекты общественно-делового назначения на территории проектирования отсутствуют.</w:t>
      </w:r>
    </w:p>
    <w:p w:rsidR="009C0BB2" w:rsidRDefault="009C0BB2" w:rsidP="009C0BB2">
      <w:pPr>
        <w:rPr>
          <w:i/>
          <w:sz w:val="28"/>
          <w:szCs w:val="28"/>
        </w:rPr>
      </w:pPr>
    </w:p>
    <w:p w:rsidR="007E30F2" w:rsidRDefault="007E30F2" w:rsidP="007E30F2">
      <w:pPr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7E30F2" w:rsidRDefault="007E30F2" w:rsidP="007E30F2">
      <w:pPr>
        <w:rPr>
          <w:sz w:val="28"/>
          <w:szCs w:val="28"/>
        </w:rPr>
      </w:pPr>
      <w:r>
        <w:rPr>
          <w:sz w:val="28"/>
          <w:szCs w:val="28"/>
        </w:rPr>
        <w:t>На территории проектирования планируется к размещению:</w:t>
      </w:r>
    </w:p>
    <w:p w:rsidR="007E30F2" w:rsidRDefault="007E30F2" w:rsidP="007E30F2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Default="007E30F2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Default="007E30F2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Default="007E30F2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Default="007E30F2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7E30F2" w:rsidRDefault="007E30F2" w:rsidP="00252944">
            <w:pPr>
              <w:jc w:val="center"/>
            </w:pPr>
            <w:r>
              <w:rPr>
                <w:sz w:val="28"/>
                <w:szCs w:val="28"/>
              </w:rPr>
              <w:t>(кв.м.)</w:t>
            </w:r>
          </w:p>
        </w:tc>
      </w:tr>
      <w:tr w:rsid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1364</w:t>
            </w:r>
          </w:p>
        </w:tc>
      </w:tr>
      <w:tr w:rsid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793</w:t>
            </w:r>
          </w:p>
        </w:tc>
      </w:tr>
      <w:tr w:rsid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 xml:space="preserve">Промтоварный </w:t>
            </w:r>
            <w:r w:rsidRPr="00333844">
              <w:rPr>
                <w:color w:val="000000" w:themeColor="text1"/>
                <w:sz w:val="28"/>
                <w:szCs w:val="28"/>
              </w:rPr>
              <w:lastRenderedPageBreak/>
              <w:t>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lastRenderedPageBreak/>
              <w:t>804</w:t>
            </w:r>
          </w:p>
        </w:tc>
      </w:tr>
      <w:tr w:rsidR="00343B0A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B0A" w:rsidRPr="00333844" w:rsidRDefault="00343B0A" w:rsidP="00343B0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B0A" w:rsidRPr="00333844" w:rsidRDefault="00343B0A" w:rsidP="00343B0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B0A" w:rsidRPr="00333844" w:rsidRDefault="00343B0A" w:rsidP="00343B0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Промтоварный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B0A" w:rsidRPr="00333844" w:rsidRDefault="00343B0A" w:rsidP="00343B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1500</w:t>
            </w:r>
          </w:p>
        </w:tc>
      </w:tr>
      <w:tr w:rsid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XI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1460</w:t>
            </w:r>
          </w:p>
        </w:tc>
      </w:tr>
      <w:tr w:rsid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XI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1618</w:t>
            </w:r>
          </w:p>
        </w:tc>
      </w:tr>
      <w:tr w:rsid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XI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989</w:t>
            </w:r>
          </w:p>
        </w:tc>
      </w:tr>
      <w:tr w:rsid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D218EE" w:rsidRDefault="007E30F2" w:rsidP="00D218E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VI</w:t>
            </w:r>
            <w:r w:rsidR="00D218EE" w:rsidRPr="00333844">
              <w:rPr>
                <w:color w:val="000000" w:themeColor="text1"/>
                <w:sz w:val="28"/>
                <w:szCs w:val="28"/>
                <w:lang w:val="en-US"/>
              </w:rPr>
              <w:t>I</w:t>
            </w:r>
            <w:r w:rsidR="008B0089" w:rsidRPr="00333844">
              <w:rPr>
                <w:color w:val="000000" w:themeColor="text1"/>
                <w:sz w:val="28"/>
                <w:szCs w:val="28"/>
                <w:lang w:val="en-US"/>
              </w:rPr>
              <w:t>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Офисы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Офисные здания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7675</w:t>
            </w:r>
          </w:p>
        </w:tc>
      </w:tr>
      <w:tr w:rsid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VI</w:t>
            </w:r>
            <w:r w:rsidR="00D218EE" w:rsidRPr="00333844">
              <w:rPr>
                <w:color w:val="000000" w:themeColor="text1"/>
                <w:sz w:val="28"/>
                <w:szCs w:val="28"/>
                <w:lang w:val="en-US"/>
              </w:rPr>
              <w:t>I</w:t>
            </w:r>
            <w:r w:rsidR="008B0089" w:rsidRPr="00333844">
              <w:rPr>
                <w:color w:val="000000" w:themeColor="text1"/>
                <w:sz w:val="28"/>
                <w:szCs w:val="28"/>
                <w:lang w:val="en-US"/>
              </w:rPr>
              <w:t>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Офисы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Офисные здания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6332</w:t>
            </w:r>
          </w:p>
        </w:tc>
      </w:tr>
      <w:tr w:rsid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IV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Торгово-развлекательный центр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Торгово-развлекательный центр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333844" w:rsidRDefault="007E30F2" w:rsidP="00252944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10152</w:t>
            </w:r>
          </w:p>
        </w:tc>
      </w:tr>
    </w:tbl>
    <w:p w:rsidR="007E30F2" w:rsidRDefault="007E30F2" w:rsidP="007E30F2">
      <w:pPr>
        <w:rPr>
          <w:sz w:val="28"/>
          <w:szCs w:val="28"/>
        </w:rPr>
      </w:pPr>
    </w:p>
    <w:p w:rsidR="009C0BB2" w:rsidRPr="007E30F2" w:rsidRDefault="009C0BB2" w:rsidP="009C0BB2">
      <w:pPr>
        <w:rPr>
          <w:b/>
          <w:color w:val="FF0000"/>
          <w:sz w:val="28"/>
          <w:szCs w:val="28"/>
        </w:rPr>
      </w:pPr>
    </w:p>
    <w:p w:rsidR="009C0BB2" w:rsidRPr="007E30F2" w:rsidRDefault="009C0BB2" w:rsidP="009C0BB2">
      <w:pPr>
        <w:ind w:left="851" w:hanging="851"/>
        <w:rPr>
          <w:sz w:val="28"/>
          <w:szCs w:val="28"/>
        </w:rPr>
      </w:pPr>
      <w:r w:rsidRPr="007E30F2">
        <w:rPr>
          <w:sz w:val="28"/>
          <w:szCs w:val="28"/>
        </w:rPr>
        <w:t xml:space="preserve">6. </w:t>
      </w:r>
      <w:r w:rsidRPr="007E30F2">
        <w:rPr>
          <w:sz w:val="28"/>
          <w:szCs w:val="28"/>
        </w:rPr>
        <w:tab/>
        <w:t>Объекты спортивного назначения.</w:t>
      </w:r>
    </w:p>
    <w:p w:rsidR="009C0BB2" w:rsidRPr="007E30F2" w:rsidRDefault="009C0BB2" w:rsidP="009C0BB2">
      <w:pPr>
        <w:rPr>
          <w:i/>
          <w:sz w:val="28"/>
          <w:szCs w:val="28"/>
        </w:rPr>
      </w:pPr>
      <w:r w:rsidRPr="007E30F2">
        <w:rPr>
          <w:i/>
          <w:sz w:val="28"/>
          <w:szCs w:val="28"/>
        </w:rPr>
        <w:t xml:space="preserve">Существующее положение: </w:t>
      </w:r>
      <w:r w:rsidRPr="007E30F2">
        <w:rPr>
          <w:sz w:val="28"/>
          <w:szCs w:val="28"/>
        </w:rPr>
        <w:t>в настоящее время объекты спортивного назначения на территории проектирования отсутствуют.</w:t>
      </w:r>
    </w:p>
    <w:p w:rsidR="009C0BB2" w:rsidRDefault="009C0BB2" w:rsidP="007E30F2">
      <w:pPr>
        <w:rPr>
          <w:sz w:val="28"/>
          <w:szCs w:val="28"/>
        </w:rPr>
      </w:pPr>
      <w:r w:rsidRPr="007E30F2">
        <w:rPr>
          <w:i/>
          <w:sz w:val="28"/>
          <w:szCs w:val="28"/>
        </w:rPr>
        <w:t>Проектные предложения</w:t>
      </w:r>
      <w:r w:rsidRPr="007E30F2">
        <w:rPr>
          <w:sz w:val="28"/>
          <w:szCs w:val="28"/>
        </w:rPr>
        <w:t>: Настоящим проектом планировки предполагается размещение следующих спортивных объектов:</w:t>
      </w:r>
    </w:p>
    <w:p w:rsidR="007E30F2" w:rsidRPr="007E30F2" w:rsidRDefault="007E30F2" w:rsidP="007E30F2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7E30F2" w:rsidRP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7E30F2" w:rsidRDefault="007E30F2" w:rsidP="00252944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7E30F2" w:rsidRDefault="007E30F2" w:rsidP="00252944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7E30F2" w:rsidRDefault="007E30F2" w:rsidP="00252944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7E30F2" w:rsidRDefault="007E30F2" w:rsidP="00252944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Площадь земельного участка</w:t>
            </w:r>
          </w:p>
          <w:p w:rsidR="007E30F2" w:rsidRPr="007E30F2" w:rsidRDefault="007E30F2" w:rsidP="00252944">
            <w:pPr>
              <w:jc w:val="center"/>
            </w:pPr>
            <w:r w:rsidRPr="007E30F2">
              <w:rPr>
                <w:sz w:val="28"/>
                <w:szCs w:val="28"/>
              </w:rPr>
              <w:t>(кв.м.)</w:t>
            </w:r>
          </w:p>
        </w:tc>
      </w:tr>
      <w:tr w:rsidR="007E30F2" w:rsidRP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7E30F2" w:rsidRDefault="00D218EE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7E30F2" w:rsidRDefault="007E30F2" w:rsidP="00252944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Спортивный объект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7E30F2" w:rsidRDefault="007E30F2" w:rsidP="00252944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Открытая спортивная площадка, с детскими игровыми комплексами, баскетбольным полем  и теннисными кортами.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7E30F2" w:rsidRDefault="007E30F2" w:rsidP="00252944">
            <w:pPr>
              <w:jc w:val="center"/>
            </w:pPr>
            <w:r w:rsidRPr="007E30F2">
              <w:rPr>
                <w:sz w:val="28"/>
                <w:szCs w:val="28"/>
              </w:rPr>
              <w:t>9487</w:t>
            </w:r>
          </w:p>
        </w:tc>
      </w:tr>
      <w:tr w:rsidR="007E30F2" w:rsidRPr="007E30F2" w:rsidTr="00252944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D218EE" w:rsidRDefault="00D218EE" w:rsidP="002529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7E30F2" w:rsidRDefault="007E30F2" w:rsidP="00252944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Спортивный объект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0F2" w:rsidRPr="007E30F2" w:rsidRDefault="007E30F2" w:rsidP="00252944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Стадион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0F2" w:rsidRPr="007E30F2" w:rsidRDefault="007E30F2" w:rsidP="00252944">
            <w:pPr>
              <w:jc w:val="center"/>
            </w:pPr>
            <w:r w:rsidRPr="007E30F2">
              <w:rPr>
                <w:sz w:val="28"/>
                <w:szCs w:val="28"/>
              </w:rPr>
              <w:t>24395</w:t>
            </w:r>
          </w:p>
        </w:tc>
      </w:tr>
    </w:tbl>
    <w:p w:rsidR="007E30F2" w:rsidRPr="007E30F2" w:rsidRDefault="007E30F2" w:rsidP="007E30F2">
      <w:pPr>
        <w:rPr>
          <w:color w:val="FF0000"/>
          <w:sz w:val="28"/>
          <w:szCs w:val="28"/>
        </w:rPr>
      </w:pPr>
    </w:p>
    <w:p w:rsidR="009C0BB2" w:rsidRPr="007E30F2" w:rsidRDefault="009C0BB2" w:rsidP="009C0BB2">
      <w:pPr>
        <w:pStyle w:val="2"/>
        <w:ind w:left="851" w:hanging="851"/>
        <w:jc w:val="left"/>
        <w:rPr>
          <w:b w:val="0"/>
          <w:i w:val="0"/>
        </w:rPr>
      </w:pPr>
      <w:r w:rsidRPr="007E30F2">
        <w:rPr>
          <w:b w:val="0"/>
          <w:i w:val="0"/>
        </w:rPr>
        <w:t xml:space="preserve">7. </w:t>
      </w:r>
      <w:r w:rsidRPr="007E30F2">
        <w:rPr>
          <w:b w:val="0"/>
          <w:i w:val="0"/>
        </w:rPr>
        <w:tab/>
      </w:r>
      <w:r w:rsidRPr="007E30F2">
        <w:rPr>
          <w:b w:val="0"/>
          <w:i w:val="0"/>
        </w:rPr>
        <w:tab/>
        <w:t>Объекты улично-дорожной сети.</w:t>
      </w:r>
    </w:p>
    <w:p w:rsidR="007E30F2" w:rsidRDefault="007E30F2" w:rsidP="007E30F2">
      <w:pPr>
        <w:rPr>
          <w:sz w:val="28"/>
          <w:szCs w:val="28"/>
        </w:rPr>
      </w:pPr>
      <w:r w:rsidRPr="005A1C2A">
        <w:rPr>
          <w:sz w:val="28"/>
          <w:szCs w:val="28"/>
        </w:rPr>
        <w:t>Улично-дорожная сеть выполнена в соответсвии с генеральным планом г. Пскова</w:t>
      </w:r>
      <w:r>
        <w:rPr>
          <w:sz w:val="28"/>
          <w:szCs w:val="28"/>
        </w:rPr>
        <w:t xml:space="preserve">. </w:t>
      </w:r>
    </w:p>
    <w:p w:rsidR="007E30F2" w:rsidRDefault="007E30F2" w:rsidP="007E30F2">
      <w:pPr>
        <w:rPr>
          <w:sz w:val="28"/>
          <w:szCs w:val="28"/>
        </w:rPr>
      </w:pPr>
      <w:r w:rsidRPr="005A1C2A">
        <w:rPr>
          <w:sz w:val="28"/>
          <w:szCs w:val="28"/>
        </w:rPr>
        <w:t xml:space="preserve">В связи с тем что на территории проектирования </w:t>
      </w:r>
      <w:r>
        <w:rPr>
          <w:sz w:val="28"/>
          <w:szCs w:val="28"/>
        </w:rPr>
        <w:t xml:space="preserve">присутствуют земельные участки поставленные на государственный кадастровый учет, ширина улиц и </w:t>
      </w:r>
      <w:r>
        <w:rPr>
          <w:sz w:val="28"/>
          <w:szCs w:val="28"/>
        </w:rPr>
        <w:lastRenderedPageBreak/>
        <w:t>проездов формировалось с учетом существующего положения границ земельных участков.</w:t>
      </w:r>
    </w:p>
    <w:p w:rsidR="007E30F2" w:rsidRDefault="007E30F2" w:rsidP="007E30F2">
      <w:pPr>
        <w:rPr>
          <w:sz w:val="28"/>
          <w:szCs w:val="28"/>
        </w:rPr>
      </w:pPr>
      <w:r>
        <w:rPr>
          <w:sz w:val="28"/>
          <w:szCs w:val="28"/>
        </w:rPr>
        <w:t xml:space="preserve">Ширина проезжей части улично-дорожной сети составляет 4-23 м, общая протяженность 27,08 км. </w:t>
      </w:r>
    </w:p>
    <w:p w:rsidR="007E30F2" w:rsidRDefault="007E30F2" w:rsidP="007E30F2">
      <w:pPr>
        <w:rPr>
          <w:sz w:val="28"/>
          <w:szCs w:val="28"/>
        </w:rPr>
      </w:pPr>
      <w:r>
        <w:rPr>
          <w:sz w:val="28"/>
          <w:szCs w:val="28"/>
        </w:rPr>
        <w:t>Покрытие проезжей части  предлагается выполнить из асфальтобетонного покрытия.</w:t>
      </w:r>
    </w:p>
    <w:p w:rsidR="007E30F2" w:rsidRDefault="007E30F2" w:rsidP="007E30F2">
      <w:pPr>
        <w:rPr>
          <w:sz w:val="28"/>
          <w:szCs w:val="28"/>
        </w:rPr>
      </w:pPr>
    </w:p>
    <w:p w:rsidR="007E30F2" w:rsidRDefault="007E30F2" w:rsidP="007E30F2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улично-дорожной сети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7E30F2" w:rsidRPr="007E30F2" w:rsidTr="00252944">
        <w:tc>
          <w:tcPr>
            <w:tcW w:w="4926" w:type="dxa"/>
          </w:tcPr>
          <w:p w:rsidR="007E30F2" w:rsidRPr="005D679E" w:rsidRDefault="007E30F2" w:rsidP="00252944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Наименование улицы</w:t>
            </w:r>
          </w:p>
        </w:tc>
        <w:tc>
          <w:tcPr>
            <w:tcW w:w="4927" w:type="dxa"/>
          </w:tcPr>
          <w:p w:rsidR="007E30F2" w:rsidRPr="005D679E" w:rsidRDefault="007E30F2" w:rsidP="00252944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Протяженность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5D679E" w:rsidRDefault="007E30F2" w:rsidP="00252944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1</w:t>
            </w:r>
          </w:p>
        </w:tc>
        <w:tc>
          <w:tcPr>
            <w:tcW w:w="4927" w:type="dxa"/>
          </w:tcPr>
          <w:p w:rsidR="007E30F2" w:rsidRPr="005D679E" w:rsidRDefault="007E30F2" w:rsidP="00EA3ED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131</w:t>
            </w:r>
            <w:r w:rsidR="00EA3EDB" w:rsidRPr="005D679E">
              <w:rPr>
                <w:sz w:val="28"/>
                <w:szCs w:val="28"/>
              </w:rPr>
              <w:t>8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5D679E" w:rsidRDefault="005D679E" w:rsidP="00252944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Ул.Трассовая</w:t>
            </w:r>
          </w:p>
        </w:tc>
        <w:tc>
          <w:tcPr>
            <w:tcW w:w="4927" w:type="dxa"/>
          </w:tcPr>
          <w:p w:rsidR="007E30F2" w:rsidRPr="005D679E" w:rsidRDefault="005D679E" w:rsidP="00252944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966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5D679E" w:rsidRDefault="007E30F2" w:rsidP="00252944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3</w:t>
            </w:r>
          </w:p>
        </w:tc>
        <w:tc>
          <w:tcPr>
            <w:tcW w:w="4927" w:type="dxa"/>
          </w:tcPr>
          <w:p w:rsidR="007E30F2" w:rsidRPr="005D679E" w:rsidRDefault="007E30F2" w:rsidP="005D679E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1</w:t>
            </w:r>
            <w:r w:rsidR="005D679E" w:rsidRPr="005D679E">
              <w:rPr>
                <w:sz w:val="28"/>
                <w:szCs w:val="28"/>
              </w:rPr>
              <w:t>951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5D679E" w:rsidRDefault="007E30F2" w:rsidP="00252944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4</w:t>
            </w:r>
          </w:p>
        </w:tc>
        <w:tc>
          <w:tcPr>
            <w:tcW w:w="4927" w:type="dxa"/>
          </w:tcPr>
          <w:p w:rsidR="007E30F2" w:rsidRPr="005D679E" w:rsidRDefault="005D679E" w:rsidP="00252944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934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5D679E" w:rsidRDefault="007E30F2" w:rsidP="00252944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5</w:t>
            </w:r>
          </w:p>
        </w:tc>
        <w:tc>
          <w:tcPr>
            <w:tcW w:w="4927" w:type="dxa"/>
          </w:tcPr>
          <w:p w:rsidR="007E30F2" w:rsidRPr="005D679E" w:rsidRDefault="005D679E" w:rsidP="00252944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1816</w:t>
            </w:r>
          </w:p>
        </w:tc>
      </w:tr>
      <w:tr w:rsidR="007E30F2" w:rsidRPr="007E30F2" w:rsidTr="00252944">
        <w:trPr>
          <w:trHeight w:val="381"/>
        </w:trPr>
        <w:tc>
          <w:tcPr>
            <w:tcW w:w="4926" w:type="dxa"/>
          </w:tcPr>
          <w:p w:rsidR="007E30F2" w:rsidRPr="001B1EED" w:rsidRDefault="007E30F2" w:rsidP="00252944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Новая улица 6</w:t>
            </w:r>
          </w:p>
        </w:tc>
        <w:tc>
          <w:tcPr>
            <w:tcW w:w="4927" w:type="dxa"/>
          </w:tcPr>
          <w:p w:rsidR="007E30F2" w:rsidRPr="001B1EED" w:rsidRDefault="007E30F2" w:rsidP="001B1EED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2</w:t>
            </w:r>
            <w:r w:rsidR="001B1EED" w:rsidRPr="001B1EED">
              <w:rPr>
                <w:sz w:val="28"/>
                <w:szCs w:val="28"/>
              </w:rPr>
              <w:t>450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1B1EED" w:rsidRDefault="007E30F2" w:rsidP="00252944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Новая улица 7</w:t>
            </w:r>
          </w:p>
        </w:tc>
        <w:tc>
          <w:tcPr>
            <w:tcW w:w="4927" w:type="dxa"/>
          </w:tcPr>
          <w:p w:rsidR="007E30F2" w:rsidRPr="001B1EED" w:rsidRDefault="001B1EED" w:rsidP="00252944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852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1B1EED" w:rsidRDefault="007E30F2" w:rsidP="00252944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Новая улица 8</w:t>
            </w:r>
          </w:p>
        </w:tc>
        <w:tc>
          <w:tcPr>
            <w:tcW w:w="4927" w:type="dxa"/>
          </w:tcPr>
          <w:p w:rsidR="007E30F2" w:rsidRPr="001B1EED" w:rsidRDefault="001B1EED" w:rsidP="00252944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891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1B1EED" w:rsidRDefault="007E30F2" w:rsidP="00252944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Новая улица 9</w:t>
            </w:r>
          </w:p>
        </w:tc>
        <w:tc>
          <w:tcPr>
            <w:tcW w:w="4927" w:type="dxa"/>
          </w:tcPr>
          <w:p w:rsidR="007E30F2" w:rsidRPr="001B1EED" w:rsidRDefault="007E30F2" w:rsidP="001B1EED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8</w:t>
            </w:r>
            <w:r w:rsidR="001B1EED" w:rsidRPr="001B1EED">
              <w:rPr>
                <w:sz w:val="28"/>
                <w:szCs w:val="28"/>
              </w:rPr>
              <w:t>12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B9285E" w:rsidRDefault="007E30F2" w:rsidP="00252944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Новая улица 10</w:t>
            </w:r>
          </w:p>
        </w:tc>
        <w:tc>
          <w:tcPr>
            <w:tcW w:w="4927" w:type="dxa"/>
          </w:tcPr>
          <w:p w:rsidR="007E30F2" w:rsidRPr="00B9285E" w:rsidRDefault="00B9285E" w:rsidP="00252944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1492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B9285E" w:rsidRDefault="007E30F2" w:rsidP="00252944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Новая улица 11</w:t>
            </w:r>
          </w:p>
        </w:tc>
        <w:tc>
          <w:tcPr>
            <w:tcW w:w="4927" w:type="dxa"/>
          </w:tcPr>
          <w:p w:rsidR="007E30F2" w:rsidRPr="00B9285E" w:rsidRDefault="00B9285E" w:rsidP="00252944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532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306D73" w:rsidRDefault="007E30F2" w:rsidP="00252944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12</w:t>
            </w:r>
          </w:p>
        </w:tc>
        <w:tc>
          <w:tcPr>
            <w:tcW w:w="4927" w:type="dxa"/>
          </w:tcPr>
          <w:p w:rsidR="007E30F2" w:rsidRPr="00306D73" w:rsidRDefault="00306D73" w:rsidP="00252944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392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306D73" w:rsidRDefault="007E30F2" w:rsidP="00252944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13</w:t>
            </w:r>
          </w:p>
        </w:tc>
        <w:tc>
          <w:tcPr>
            <w:tcW w:w="4927" w:type="dxa"/>
          </w:tcPr>
          <w:p w:rsidR="007E30F2" w:rsidRPr="00306D73" w:rsidRDefault="00306D73" w:rsidP="00252944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363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306D73" w:rsidRDefault="007E30F2" w:rsidP="00252944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14</w:t>
            </w:r>
          </w:p>
        </w:tc>
        <w:tc>
          <w:tcPr>
            <w:tcW w:w="4927" w:type="dxa"/>
          </w:tcPr>
          <w:p w:rsidR="007E30F2" w:rsidRPr="00306D73" w:rsidRDefault="007E30F2" w:rsidP="00306D73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7</w:t>
            </w:r>
            <w:r w:rsidR="00306D73" w:rsidRPr="00306D73">
              <w:rPr>
                <w:sz w:val="28"/>
                <w:szCs w:val="28"/>
              </w:rPr>
              <w:t>74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306D73" w:rsidRDefault="007E30F2" w:rsidP="00252944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15</w:t>
            </w:r>
          </w:p>
        </w:tc>
        <w:tc>
          <w:tcPr>
            <w:tcW w:w="4927" w:type="dxa"/>
          </w:tcPr>
          <w:p w:rsidR="007E30F2" w:rsidRPr="00306D73" w:rsidRDefault="00306D73" w:rsidP="00252944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472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6A75F0" w:rsidRDefault="007E30F2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16</w:t>
            </w:r>
          </w:p>
        </w:tc>
        <w:tc>
          <w:tcPr>
            <w:tcW w:w="4927" w:type="dxa"/>
          </w:tcPr>
          <w:p w:rsidR="007E30F2" w:rsidRPr="006A75F0" w:rsidRDefault="00306D73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1191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6A75F0" w:rsidRDefault="007E30F2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17</w:t>
            </w:r>
          </w:p>
        </w:tc>
        <w:tc>
          <w:tcPr>
            <w:tcW w:w="4927" w:type="dxa"/>
          </w:tcPr>
          <w:p w:rsidR="007E30F2" w:rsidRPr="006A75F0" w:rsidRDefault="006A75F0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319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6A75F0" w:rsidRDefault="007E30F2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18</w:t>
            </w:r>
          </w:p>
        </w:tc>
        <w:tc>
          <w:tcPr>
            <w:tcW w:w="4927" w:type="dxa"/>
          </w:tcPr>
          <w:p w:rsidR="007E30F2" w:rsidRPr="006A75F0" w:rsidRDefault="00B82C40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959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6A75F0" w:rsidRDefault="007E30F2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19</w:t>
            </w:r>
          </w:p>
        </w:tc>
        <w:tc>
          <w:tcPr>
            <w:tcW w:w="4927" w:type="dxa"/>
          </w:tcPr>
          <w:p w:rsidR="007E30F2" w:rsidRPr="006A75F0" w:rsidRDefault="006A75F0" w:rsidP="006A75F0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102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6A75F0" w:rsidRDefault="007E30F2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20</w:t>
            </w:r>
          </w:p>
        </w:tc>
        <w:tc>
          <w:tcPr>
            <w:tcW w:w="4927" w:type="dxa"/>
          </w:tcPr>
          <w:p w:rsidR="007E30F2" w:rsidRPr="006A75F0" w:rsidRDefault="006A75F0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104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6A75F0" w:rsidRDefault="007E30F2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21</w:t>
            </w:r>
          </w:p>
        </w:tc>
        <w:tc>
          <w:tcPr>
            <w:tcW w:w="4927" w:type="dxa"/>
          </w:tcPr>
          <w:p w:rsidR="007E30F2" w:rsidRPr="006A75F0" w:rsidRDefault="006A75F0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103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6A75F0" w:rsidRDefault="007E30F2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22</w:t>
            </w:r>
          </w:p>
        </w:tc>
        <w:tc>
          <w:tcPr>
            <w:tcW w:w="4927" w:type="dxa"/>
          </w:tcPr>
          <w:p w:rsidR="007E30F2" w:rsidRPr="006A75F0" w:rsidRDefault="006A75F0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153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6A75F0" w:rsidRDefault="007E30F2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23</w:t>
            </w:r>
          </w:p>
        </w:tc>
        <w:tc>
          <w:tcPr>
            <w:tcW w:w="4927" w:type="dxa"/>
          </w:tcPr>
          <w:p w:rsidR="007E30F2" w:rsidRPr="006A75F0" w:rsidRDefault="006A75F0" w:rsidP="00252944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384</w:t>
            </w:r>
          </w:p>
        </w:tc>
      </w:tr>
      <w:tr w:rsidR="007E30F2" w:rsidRPr="007E30F2" w:rsidTr="00252944">
        <w:tc>
          <w:tcPr>
            <w:tcW w:w="4926" w:type="dxa"/>
          </w:tcPr>
          <w:p w:rsidR="007E30F2" w:rsidRPr="00B82C40" w:rsidRDefault="007E30F2" w:rsidP="00252944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Новая улица 24</w:t>
            </w:r>
          </w:p>
        </w:tc>
        <w:tc>
          <w:tcPr>
            <w:tcW w:w="4927" w:type="dxa"/>
          </w:tcPr>
          <w:p w:rsidR="007E30F2" w:rsidRPr="00B82C40" w:rsidRDefault="00B82C40" w:rsidP="00252944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398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B82C40" w:rsidRDefault="009429DD" w:rsidP="009429DD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Новая улица 25</w:t>
            </w:r>
          </w:p>
        </w:tc>
        <w:tc>
          <w:tcPr>
            <w:tcW w:w="4927" w:type="dxa"/>
          </w:tcPr>
          <w:p w:rsidR="009429DD" w:rsidRPr="00B82C40" w:rsidRDefault="00B82C40" w:rsidP="009429DD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753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26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591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27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192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28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499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29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341</w:t>
            </w:r>
          </w:p>
        </w:tc>
      </w:tr>
      <w:tr w:rsidR="009429DD" w:rsidRPr="007E30F2" w:rsidTr="009429DD">
        <w:trPr>
          <w:trHeight w:val="381"/>
        </w:trPr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30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605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31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32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425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33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252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34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355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lastRenderedPageBreak/>
              <w:t>Новая улица 35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139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792E5E" w:rsidP="00942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Скворцова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170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37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266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FB45BA" w:rsidRDefault="009429DD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38</w:t>
            </w:r>
          </w:p>
        </w:tc>
        <w:tc>
          <w:tcPr>
            <w:tcW w:w="4927" w:type="dxa"/>
          </w:tcPr>
          <w:p w:rsidR="009429DD" w:rsidRPr="00FB45BA" w:rsidRDefault="00FB45BA" w:rsidP="009429DD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683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075EAF" w:rsidRDefault="009429DD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39</w:t>
            </w:r>
          </w:p>
        </w:tc>
        <w:tc>
          <w:tcPr>
            <w:tcW w:w="4927" w:type="dxa"/>
          </w:tcPr>
          <w:p w:rsidR="009429DD" w:rsidRPr="00075EAF" w:rsidRDefault="004F28A0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256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075EAF" w:rsidRDefault="009429DD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40</w:t>
            </w:r>
          </w:p>
        </w:tc>
        <w:tc>
          <w:tcPr>
            <w:tcW w:w="4927" w:type="dxa"/>
          </w:tcPr>
          <w:p w:rsidR="009429DD" w:rsidRPr="00075EAF" w:rsidRDefault="00075EAF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228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075EAF" w:rsidRDefault="009429DD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41</w:t>
            </w:r>
          </w:p>
        </w:tc>
        <w:tc>
          <w:tcPr>
            <w:tcW w:w="4927" w:type="dxa"/>
          </w:tcPr>
          <w:p w:rsidR="009429DD" w:rsidRPr="00075EAF" w:rsidRDefault="00075EAF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479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075EAF" w:rsidRDefault="009429DD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42</w:t>
            </w:r>
          </w:p>
        </w:tc>
        <w:tc>
          <w:tcPr>
            <w:tcW w:w="4927" w:type="dxa"/>
          </w:tcPr>
          <w:p w:rsidR="009429DD" w:rsidRPr="00075EAF" w:rsidRDefault="00075EAF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437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075EAF" w:rsidRDefault="009429DD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43</w:t>
            </w:r>
          </w:p>
        </w:tc>
        <w:tc>
          <w:tcPr>
            <w:tcW w:w="4927" w:type="dxa"/>
          </w:tcPr>
          <w:p w:rsidR="009429DD" w:rsidRPr="00075EAF" w:rsidRDefault="00075EAF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145</w:t>
            </w:r>
          </w:p>
        </w:tc>
      </w:tr>
      <w:tr w:rsidR="009429DD" w:rsidRPr="007E30F2" w:rsidTr="009429DD">
        <w:tc>
          <w:tcPr>
            <w:tcW w:w="4926" w:type="dxa"/>
          </w:tcPr>
          <w:p w:rsidR="009429DD" w:rsidRPr="00075EAF" w:rsidRDefault="009429DD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44</w:t>
            </w:r>
          </w:p>
        </w:tc>
        <w:tc>
          <w:tcPr>
            <w:tcW w:w="4927" w:type="dxa"/>
          </w:tcPr>
          <w:p w:rsidR="009429DD" w:rsidRPr="00075EAF" w:rsidRDefault="00075EAF" w:rsidP="009429DD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180</w:t>
            </w:r>
          </w:p>
        </w:tc>
      </w:tr>
      <w:tr w:rsidR="008F7BE9" w:rsidRPr="007E30F2" w:rsidTr="009429DD">
        <w:tc>
          <w:tcPr>
            <w:tcW w:w="4926" w:type="dxa"/>
          </w:tcPr>
          <w:p w:rsidR="008F7BE9" w:rsidRDefault="008F7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улица 45</w:t>
            </w:r>
          </w:p>
        </w:tc>
        <w:tc>
          <w:tcPr>
            <w:tcW w:w="4927" w:type="dxa"/>
          </w:tcPr>
          <w:p w:rsidR="008F7BE9" w:rsidRDefault="008F7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</w:t>
            </w:r>
          </w:p>
        </w:tc>
      </w:tr>
    </w:tbl>
    <w:p w:rsidR="009C0BB2" w:rsidRPr="00252944" w:rsidRDefault="009C0BB2" w:rsidP="009C0BB2"/>
    <w:p w:rsidR="009C0BB2" w:rsidRPr="00ED7405" w:rsidRDefault="009C0BB2" w:rsidP="00ED7405">
      <w:pPr>
        <w:ind w:left="851" w:hanging="851"/>
        <w:jc w:val="both"/>
      </w:pPr>
      <w:r w:rsidRPr="00252944">
        <w:rPr>
          <w:sz w:val="28"/>
          <w:szCs w:val="28"/>
        </w:rPr>
        <w:t xml:space="preserve">8. </w:t>
      </w:r>
      <w:r w:rsidRPr="00252944">
        <w:rPr>
          <w:sz w:val="28"/>
          <w:szCs w:val="28"/>
        </w:rPr>
        <w:tab/>
      </w:r>
      <w:r w:rsidRPr="00252944">
        <w:rPr>
          <w:sz w:val="28"/>
          <w:szCs w:val="28"/>
        </w:rPr>
        <w:tab/>
        <w:t>Устройство парковочных мест</w:t>
      </w:r>
    </w:p>
    <w:p w:rsidR="00252944" w:rsidRPr="00B67074" w:rsidRDefault="00252944" w:rsidP="00252944">
      <w:pPr>
        <w:rPr>
          <w:sz w:val="28"/>
          <w:szCs w:val="28"/>
        </w:rPr>
      </w:pPr>
      <w:r>
        <w:rPr>
          <w:sz w:val="28"/>
          <w:szCs w:val="28"/>
        </w:rPr>
        <w:t>Хранение личного автотранспорта планируется на собственных земельных участках. В зонах общественно-делового и спортивного  назначения создаются наземные парковочные места.   Парковочная зона (200 мест</w:t>
      </w:r>
      <w:r w:rsidRPr="00B67074">
        <w:rPr>
          <w:color w:val="000000" w:themeColor="text1"/>
          <w:sz w:val="28"/>
          <w:szCs w:val="28"/>
        </w:rPr>
        <w:t>), расположенная в квартале №10(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 w:rsidRPr="00B67074">
        <w:rPr>
          <w:color w:val="000000" w:themeColor="text1"/>
          <w:sz w:val="28"/>
          <w:szCs w:val="28"/>
        </w:rPr>
        <w:t>)</w:t>
      </w:r>
      <w:r w:rsidRPr="00DA6B0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</w:t>
      </w:r>
      <w:r w:rsidRPr="00B67074">
        <w:rPr>
          <w:color w:val="000000" w:themeColor="text1"/>
          <w:sz w:val="28"/>
          <w:szCs w:val="28"/>
        </w:rPr>
        <w:t>использоваться для обслуживания открытого спортивного комплекса, расположенного в квартале №10(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 w:rsidRPr="00B67074">
        <w:rPr>
          <w:color w:val="000000" w:themeColor="text1"/>
          <w:sz w:val="28"/>
          <w:szCs w:val="28"/>
        </w:rPr>
        <w:t>).</w:t>
      </w:r>
      <w:r>
        <w:rPr>
          <w:sz w:val="28"/>
          <w:szCs w:val="28"/>
        </w:rPr>
        <w:t xml:space="preserve"> Парковочная зона (</w:t>
      </w:r>
      <w:r w:rsidRPr="00B67074">
        <w:rPr>
          <w:sz w:val="28"/>
          <w:szCs w:val="28"/>
        </w:rPr>
        <w:t>30</w:t>
      </w:r>
      <w:r>
        <w:rPr>
          <w:sz w:val="28"/>
          <w:szCs w:val="28"/>
        </w:rPr>
        <w:t xml:space="preserve"> мест</w:t>
      </w:r>
      <w:r w:rsidRPr="00B67074">
        <w:rPr>
          <w:color w:val="000000" w:themeColor="text1"/>
          <w:sz w:val="28"/>
          <w:szCs w:val="28"/>
        </w:rPr>
        <w:t>), расположенная в квартале №11(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>
        <w:rPr>
          <w:color w:val="000000" w:themeColor="text1"/>
          <w:sz w:val="28"/>
          <w:szCs w:val="28"/>
          <w:lang w:val="en-US"/>
        </w:rPr>
        <w:t>I</w:t>
      </w:r>
      <w:r w:rsidRPr="00B67074">
        <w:rPr>
          <w:color w:val="000000" w:themeColor="text1"/>
          <w:sz w:val="28"/>
          <w:szCs w:val="28"/>
        </w:rPr>
        <w:t>)</w:t>
      </w:r>
      <w:r w:rsidRPr="00DA6B0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</w:t>
      </w:r>
      <w:r w:rsidRPr="00B67074">
        <w:rPr>
          <w:color w:val="000000" w:themeColor="text1"/>
          <w:sz w:val="28"/>
          <w:szCs w:val="28"/>
        </w:rPr>
        <w:t xml:space="preserve">использоваться для обслуживания  </w:t>
      </w:r>
      <w:r>
        <w:rPr>
          <w:color w:val="000000" w:themeColor="text1"/>
          <w:sz w:val="28"/>
          <w:szCs w:val="28"/>
        </w:rPr>
        <w:t>продовольственных магазинов</w:t>
      </w:r>
      <w:r w:rsidRPr="00B67074">
        <w:rPr>
          <w:color w:val="000000" w:themeColor="text1"/>
          <w:sz w:val="28"/>
          <w:szCs w:val="28"/>
        </w:rPr>
        <w:t>, расположенного в квартале №11(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>
        <w:rPr>
          <w:color w:val="000000" w:themeColor="text1"/>
          <w:sz w:val="28"/>
          <w:szCs w:val="28"/>
          <w:lang w:val="en-US"/>
        </w:rPr>
        <w:t>I</w:t>
      </w:r>
      <w:r w:rsidR="00433A5B">
        <w:rPr>
          <w:color w:val="000000" w:themeColor="text1"/>
          <w:sz w:val="28"/>
          <w:szCs w:val="28"/>
        </w:rPr>
        <w:t>).</w:t>
      </w:r>
      <w:bookmarkStart w:id="5" w:name="_GoBack"/>
      <w:bookmarkEnd w:id="5"/>
    </w:p>
    <w:p w:rsidR="009C0BB2" w:rsidRPr="00252944" w:rsidRDefault="009C0BB2" w:rsidP="009C0BB2">
      <w:pPr>
        <w:ind w:firstLine="720"/>
        <w:rPr>
          <w:sz w:val="26"/>
          <w:szCs w:val="26"/>
        </w:rPr>
      </w:pPr>
    </w:p>
    <w:p w:rsidR="00252944" w:rsidRPr="00252944" w:rsidRDefault="009C0BB2" w:rsidP="009C0BB2">
      <w:pPr>
        <w:ind w:left="851" w:hanging="851"/>
        <w:rPr>
          <w:sz w:val="28"/>
          <w:szCs w:val="28"/>
        </w:rPr>
      </w:pPr>
      <w:r w:rsidRPr="00252944">
        <w:rPr>
          <w:sz w:val="28"/>
          <w:szCs w:val="28"/>
        </w:rPr>
        <w:t>9.</w:t>
      </w:r>
      <w:r w:rsidRPr="00252944">
        <w:rPr>
          <w:sz w:val="28"/>
          <w:szCs w:val="28"/>
        </w:rPr>
        <w:tab/>
      </w:r>
      <w:r w:rsidRPr="00252944">
        <w:rPr>
          <w:sz w:val="28"/>
          <w:szCs w:val="28"/>
        </w:rPr>
        <w:tab/>
        <w:t>Общественный транспорт</w:t>
      </w:r>
    </w:p>
    <w:p w:rsidR="00252944" w:rsidRPr="00252944" w:rsidRDefault="00252944" w:rsidP="00252944">
      <w:pPr>
        <w:rPr>
          <w:sz w:val="28"/>
          <w:szCs w:val="28"/>
        </w:rPr>
      </w:pPr>
      <w:r w:rsidRPr="00252944"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252944" w:rsidRPr="00252944" w:rsidRDefault="00252944" w:rsidP="00252944">
      <w:pPr>
        <w:rPr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6"/>
        <w:gridCol w:w="4937"/>
      </w:tblGrid>
      <w:tr w:rsidR="00252944" w:rsidRPr="00252944" w:rsidTr="00252944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252944" w:rsidRDefault="00252944" w:rsidP="00252944">
            <w:pPr>
              <w:jc w:val="center"/>
              <w:rPr>
                <w:sz w:val="28"/>
                <w:szCs w:val="28"/>
              </w:rPr>
            </w:pPr>
            <w:r w:rsidRPr="00252944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944" w:rsidRPr="00252944" w:rsidRDefault="00252944" w:rsidP="00252944">
            <w:pPr>
              <w:jc w:val="center"/>
            </w:pPr>
            <w:r w:rsidRPr="00252944"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252944" w:rsidRPr="00252944" w:rsidTr="00252944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252944" w:rsidRDefault="00252944" w:rsidP="00252944">
            <w:pPr>
              <w:jc w:val="center"/>
              <w:rPr>
                <w:sz w:val="28"/>
                <w:szCs w:val="28"/>
                <w:lang w:val="en-US"/>
              </w:rPr>
            </w:pPr>
            <w:r w:rsidRPr="00252944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944" w:rsidRPr="00252944" w:rsidRDefault="00252944" w:rsidP="00252944">
            <w:pPr>
              <w:jc w:val="center"/>
              <w:rPr>
                <w:lang w:val="en-US"/>
              </w:rPr>
            </w:pPr>
            <w:r w:rsidRPr="00252944">
              <w:rPr>
                <w:lang w:val="en-US"/>
              </w:rPr>
              <w:t>1</w:t>
            </w:r>
          </w:p>
        </w:tc>
      </w:tr>
      <w:tr w:rsidR="00252944" w:rsidRPr="00252944" w:rsidTr="00252944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252944" w:rsidRDefault="00252944" w:rsidP="00252944">
            <w:pPr>
              <w:jc w:val="right"/>
              <w:rPr>
                <w:b/>
                <w:sz w:val="28"/>
                <w:szCs w:val="28"/>
              </w:rPr>
            </w:pPr>
            <w:r w:rsidRPr="0025294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944" w:rsidRPr="00252944" w:rsidRDefault="00252944" w:rsidP="00252944">
            <w:pPr>
              <w:jc w:val="center"/>
              <w:rPr>
                <w:lang w:val="en-US"/>
              </w:rPr>
            </w:pPr>
            <w:r w:rsidRPr="00252944">
              <w:rPr>
                <w:lang w:val="en-US"/>
              </w:rPr>
              <w:t>1</w:t>
            </w:r>
          </w:p>
        </w:tc>
      </w:tr>
    </w:tbl>
    <w:p w:rsidR="00252944" w:rsidRDefault="00252944" w:rsidP="00252944">
      <w:pPr>
        <w:rPr>
          <w:sz w:val="28"/>
          <w:szCs w:val="28"/>
        </w:rPr>
      </w:pPr>
    </w:p>
    <w:p w:rsidR="00D218EE" w:rsidRPr="007E30F2" w:rsidRDefault="00D218EE" w:rsidP="00D218EE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10</w:t>
      </w:r>
      <w:r w:rsidRPr="007E30F2">
        <w:rPr>
          <w:sz w:val="28"/>
          <w:szCs w:val="28"/>
        </w:rPr>
        <w:t xml:space="preserve">. </w:t>
      </w:r>
      <w:r w:rsidRPr="007E30F2">
        <w:rPr>
          <w:sz w:val="28"/>
          <w:szCs w:val="28"/>
        </w:rPr>
        <w:tab/>
        <w:t xml:space="preserve">Объекты </w:t>
      </w:r>
      <w:r>
        <w:rPr>
          <w:sz w:val="28"/>
          <w:szCs w:val="28"/>
        </w:rPr>
        <w:t>специального</w:t>
      </w:r>
      <w:r w:rsidRPr="007E30F2">
        <w:rPr>
          <w:sz w:val="28"/>
          <w:szCs w:val="28"/>
        </w:rPr>
        <w:t xml:space="preserve"> назначения.</w:t>
      </w:r>
    </w:p>
    <w:p w:rsidR="00D218EE" w:rsidRPr="007E30F2" w:rsidRDefault="00D218EE" w:rsidP="00D218EE">
      <w:pPr>
        <w:rPr>
          <w:i/>
          <w:sz w:val="28"/>
          <w:szCs w:val="28"/>
        </w:rPr>
      </w:pPr>
      <w:r w:rsidRPr="007E30F2">
        <w:rPr>
          <w:i/>
          <w:sz w:val="28"/>
          <w:szCs w:val="28"/>
        </w:rPr>
        <w:t xml:space="preserve">Существующее положение: </w:t>
      </w:r>
      <w:r w:rsidRPr="007E30F2">
        <w:rPr>
          <w:sz w:val="28"/>
          <w:szCs w:val="28"/>
        </w:rPr>
        <w:t xml:space="preserve">в настоящее время объекты </w:t>
      </w:r>
      <w:r>
        <w:rPr>
          <w:sz w:val="28"/>
          <w:szCs w:val="28"/>
        </w:rPr>
        <w:t>специального</w:t>
      </w:r>
      <w:r w:rsidRPr="007E30F2">
        <w:rPr>
          <w:sz w:val="28"/>
          <w:szCs w:val="28"/>
        </w:rPr>
        <w:t xml:space="preserve"> назначения на территории проектирования отсутствуют.</w:t>
      </w:r>
    </w:p>
    <w:p w:rsidR="00D218EE" w:rsidRPr="007E30F2" w:rsidRDefault="00D218EE" w:rsidP="00D218EE">
      <w:pPr>
        <w:rPr>
          <w:sz w:val="28"/>
          <w:szCs w:val="28"/>
        </w:rPr>
      </w:pPr>
      <w:r w:rsidRPr="007E30F2">
        <w:rPr>
          <w:i/>
          <w:sz w:val="28"/>
          <w:szCs w:val="28"/>
        </w:rPr>
        <w:t>Проектные предложения</w:t>
      </w:r>
      <w:r w:rsidRPr="007E30F2">
        <w:rPr>
          <w:sz w:val="28"/>
          <w:szCs w:val="28"/>
        </w:rPr>
        <w:t xml:space="preserve">: Настоящим проектом планировки предполагается размещение следующих </w:t>
      </w:r>
      <w:r>
        <w:rPr>
          <w:sz w:val="28"/>
          <w:szCs w:val="28"/>
        </w:rPr>
        <w:t>специального</w:t>
      </w:r>
      <w:r w:rsidRPr="007E30F2">
        <w:rPr>
          <w:sz w:val="28"/>
          <w:szCs w:val="28"/>
        </w:rPr>
        <w:t xml:space="preserve"> объектов: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D218EE" w:rsidRPr="007E30F2" w:rsidTr="00B91CD3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8EE" w:rsidRPr="007E30F2" w:rsidRDefault="00D218EE" w:rsidP="00B91CD3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8EE" w:rsidRPr="007E30F2" w:rsidRDefault="00D218EE" w:rsidP="00B91CD3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8EE" w:rsidRPr="007E30F2" w:rsidRDefault="00D218EE" w:rsidP="00B91CD3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8EE" w:rsidRPr="007E30F2" w:rsidRDefault="00D218EE" w:rsidP="00B91CD3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Площадь земельного участка</w:t>
            </w:r>
          </w:p>
          <w:p w:rsidR="00D218EE" w:rsidRPr="007E30F2" w:rsidRDefault="00D218EE" w:rsidP="00B91CD3">
            <w:pPr>
              <w:jc w:val="center"/>
            </w:pPr>
            <w:r w:rsidRPr="007E30F2">
              <w:rPr>
                <w:sz w:val="28"/>
                <w:szCs w:val="28"/>
              </w:rPr>
              <w:t>(кв.м.)</w:t>
            </w:r>
          </w:p>
        </w:tc>
      </w:tr>
      <w:tr w:rsidR="00D218EE" w:rsidRPr="007E30F2" w:rsidTr="00B91CD3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8EE" w:rsidRPr="00D218EE" w:rsidRDefault="00D218EE" w:rsidP="00B91C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8EE" w:rsidRPr="00D218EE" w:rsidRDefault="00D218EE" w:rsidP="00B91C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Часовня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8EE" w:rsidRPr="007E30F2" w:rsidRDefault="00D218EE" w:rsidP="00B91C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Постройка культового назначения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8EE" w:rsidRPr="007E30F2" w:rsidRDefault="00D218EE" w:rsidP="00B91CD3">
            <w:pPr>
              <w:jc w:val="center"/>
            </w:pPr>
            <w:r>
              <w:rPr>
                <w:sz w:val="28"/>
                <w:szCs w:val="28"/>
              </w:rPr>
              <w:t>3402</w:t>
            </w:r>
          </w:p>
        </w:tc>
      </w:tr>
    </w:tbl>
    <w:p w:rsidR="00D218EE" w:rsidRPr="00D218EE" w:rsidRDefault="00D218EE" w:rsidP="00252944">
      <w:pPr>
        <w:rPr>
          <w:sz w:val="28"/>
          <w:szCs w:val="28"/>
        </w:rPr>
      </w:pPr>
    </w:p>
    <w:p w:rsidR="009C0BB2" w:rsidRPr="00252944" w:rsidRDefault="009C0BB2" w:rsidP="009C0BB2">
      <w:pPr>
        <w:jc w:val="center"/>
        <w:rPr>
          <w:b/>
          <w:sz w:val="28"/>
          <w:szCs w:val="28"/>
        </w:rPr>
      </w:pPr>
    </w:p>
    <w:p w:rsidR="009C0BB2" w:rsidRPr="00252944" w:rsidRDefault="009C0BB2" w:rsidP="009C0BB2">
      <w:pPr>
        <w:jc w:val="center"/>
        <w:rPr>
          <w:b/>
          <w:sz w:val="28"/>
          <w:szCs w:val="28"/>
        </w:rPr>
      </w:pPr>
      <w:r w:rsidRPr="00252944">
        <w:rPr>
          <w:b/>
          <w:sz w:val="28"/>
          <w:szCs w:val="28"/>
        </w:rPr>
        <w:lastRenderedPageBreak/>
        <w:t>Инженерная инфраструктура.</w:t>
      </w:r>
    </w:p>
    <w:p w:rsidR="009C0BB2" w:rsidRPr="00252944" w:rsidRDefault="009C0BB2" w:rsidP="009C0BB2">
      <w:pPr>
        <w:rPr>
          <w:sz w:val="28"/>
          <w:szCs w:val="28"/>
        </w:rPr>
      </w:pPr>
    </w:p>
    <w:p w:rsidR="009C0BB2" w:rsidRPr="00252944" w:rsidRDefault="009C0BB2" w:rsidP="009C0BB2">
      <w:pPr>
        <w:jc w:val="center"/>
        <w:rPr>
          <w:sz w:val="28"/>
          <w:szCs w:val="28"/>
        </w:rPr>
      </w:pPr>
      <w:r w:rsidRPr="00252944">
        <w:rPr>
          <w:b/>
          <w:i/>
          <w:sz w:val="28"/>
          <w:szCs w:val="28"/>
        </w:rPr>
        <w:t>1. Водоснабжение</w:t>
      </w:r>
      <w:r w:rsidR="00252944">
        <w:rPr>
          <w:b/>
          <w:i/>
          <w:sz w:val="28"/>
          <w:szCs w:val="28"/>
        </w:rPr>
        <w:t>.</w:t>
      </w:r>
    </w:p>
    <w:p w:rsidR="009C0BB2" w:rsidRPr="00252944" w:rsidRDefault="009C0BB2" w:rsidP="009C0BB2">
      <w:pPr>
        <w:rPr>
          <w:sz w:val="28"/>
          <w:szCs w:val="28"/>
        </w:rPr>
      </w:pPr>
    </w:p>
    <w:p w:rsidR="00252944" w:rsidRPr="00252944" w:rsidRDefault="00252944" w:rsidP="00252944">
      <w:pPr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Существующее положение: </w:t>
      </w:r>
    </w:p>
    <w:p w:rsidR="00252944" w:rsidRPr="00252944" w:rsidRDefault="00252944" w:rsidP="00252944">
      <w:pPr>
        <w:rPr>
          <w:sz w:val="28"/>
          <w:szCs w:val="28"/>
        </w:rPr>
      </w:pPr>
      <w:r w:rsidRPr="00252944">
        <w:rPr>
          <w:sz w:val="28"/>
          <w:szCs w:val="28"/>
        </w:rPr>
        <w:t xml:space="preserve">В настоящий момент сети централизованного водоснабжения на территории проектирования присутствуют. </w:t>
      </w:r>
    </w:p>
    <w:p w:rsidR="00252944" w:rsidRDefault="00252944" w:rsidP="00252944">
      <w:pPr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Проектное предложения: </w:t>
      </w:r>
      <w:r w:rsidRPr="00252944">
        <w:rPr>
          <w:sz w:val="28"/>
          <w:szCs w:val="28"/>
        </w:rPr>
        <w:t>В соответствии с ответом МП «Горводоканал» г.</w:t>
      </w:r>
      <w:r w:rsidRPr="00352945">
        <w:rPr>
          <w:sz w:val="28"/>
          <w:szCs w:val="28"/>
        </w:rPr>
        <w:t xml:space="preserve"> Псков ( №5/32-6</w:t>
      </w:r>
      <w:r>
        <w:rPr>
          <w:sz w:val="28"/>
          <w:szCs w:val="28"/>
        </w:rPr>
        <w:t>4</w:t>
      </w:r>
      <w:r w:rsidRPr="00352945">
        <w:rPr>
          <w:sz w:val="28"/>
          <w:szCs w:val="28"/>
        </w:rPr>
        <w:t xml:space="preserve"> от 09.08.2018) на предварительно возможные точки подключения, водоснабжение территории проектирования возможно от существующего водопровода  Ø 710 мм, расположенного по Ваулиногорскому шоссе.</w:t>
      </w:r>
    </w:p>
    <w:p w:rsidR="00252944" w:rsidRDefault="00252944" w:rsidP="00252944">
      <w:pPr>
        <w:rPr>
          <w:sz w:val="28"/>
          <w:szCs w:val="28"/>
        </w:rPr>
      </w:pPr>
    </w:p>
    <w:p w:rsidR="00252944" w:rsidRPr="00850128" w:rsidRDefault="00252944" w:rsidP="00850128">
      <w:pPr>
        <w:jc w:val="center"/>
        <w:rPr>
          <w:sz w:val="28"/>
          <w:szCs w:val="28"/>
        </w:rPr>
      </w:pPr>
      <w:r w:rsidRPr="00850128">
        <w:rPr>
          <w:sz w:val="28"/>
          <w:szCs w:val="28"/>
        </w:rPr>
        <w:t>Расход воды</w:t>
      </w:r>
    </w:p>
    <w:p w:rsidR="00252944" w:rsidRDefault="00252944" w:rsidP="00252944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58"/>
        <w:gridCol w:w="2388"/>
        <w:gridCol w:w="2394"/>
        <w:gridCol w:w="2623"/>
      </w:tblGrid>
      <w:tr w:rsidR="00252944" w:rsidTr="00252944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по нормативу (л/сутки)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Проектный расход</w:t>
            </w:r>
          </w:p>
          <w:p w:rsidR="00252944" w:rsidRDefault="00252944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(л/сутки)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jc w:val="center"/>
            </w:pPr>
            <w:r>
              <w:rPr>
                <w:sz w:val="28"/>
                <w:szCs w:val="28"/>
              </w:rPr>
              <w:t>Наименование нормативного документа</w:t>
            </w:r>
          </w:p>
        </w:tc>
      </w:tr>
      <w:tr w:rsidR="00252944" w:rsidTr="00252944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на одного человека для жилых зданий(с водопроводом, канализацией, и ваннами)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485854" w:rsidRDefault="00252944" w:rsidP="00252944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485854">
              <w:rPr>
                <w:i/>
                <w:color w:val="000000" w:themeColor="text1"/>
                <w:sz w:val="28"/>
                <w:szCs w:val="28"/>
              </w:rPr>
              <w:t>170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485854" w:rsidRDefault="00252944" w:rsidP="00B91C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i/>
                <w:color w:val="000000" w:themeColor="text1"/>
                <w:sz w:val="28"/>
                <w:szCs w:val="28"/>
              </w:rPr>
              <w:t>33</w:t>
            </w:r>
            <w:r w:rsidR="00B91CD3">
              <w:rPr>
                <w:i/>
                <w:color w:val="000000" w:themeColor="text1"/>
                <w:sz w:val="28"/>
                <w:szCs w:val="28"/>
              </w:rPr>
              <w:t>2010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</w:t>
            </w:r>
          </w:p>
          <w:p w:rsidR="00252944" w:rsidRDefault="00252944" w:rsidP="00252944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252944" w:rsidTr="00252944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Наружное пожаротушение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485854" w:rsidRDefault="00252944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485854" w:rsidRDefault="00252944" w:rsidP="00B91C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65</w:t>
            </w:r>
            <w:r w:rsidR="00B91CD3">
              <w:rPr>
                <w:color w:val="000000" w:themeColor="text1"/>
                <w:sz w:val="28"/>
                <w:szCs w:val="28"/>
              </w:rPr>
              <w:t>1</w:t>
            </w:r>
            <w:r w:rsidRPr="00485854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jc w:val="center"/>
            </w:pPr>
            <w:r>
              <w:rPr>
                <w:sz w:val="28"/>
                <w:szCs w:val="28"/>
              </w:rPr>
              <w:t>СП 8.13130.2009 «Системы противопожарной защиты. Источники наружного противопожарного водоснабжения. Требования к пожарной безопасности.</w:t>
            </w:r>
          </w:p>
        </w:tc>
      </w:tr>
      <w:tr w:rsidR="00252944" w:rsidTr="00252944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Полив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485854" w:rsidRDefault="00252944" w:rsidP="002529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485854" w:rsidRDefault="00252944" w:rsidP="00B91CD3">
            <w:pPr>
              <w:ind w:firstLine="708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97</w:t>
            </w:r>
            <w:r w:rsidR="00B91CD3">
              <w:rPr>
                <w:color w:val="000000" w:themeColor="text1"/>
                <w:sz w:val="28"/>
                <w:szCs w:val="28"/>
              </w:rPr>
              <w:t>65</w:t>
            </w:r>
            <w:r w:rsidRPr="00485854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 31.13330.2012 «Водоснабжение. Наружные сети </w:t>
            </w:r>
            <w:r>
              <w:rPr>
                <w:sz w:val="28"/>
                <w:szCs w:val="28"/>
              </w:rPr>
              <w:lastRenderedPageBreak/>
              <w:t>сооружения. Актуализированная редакция СНиП 2.04.02.-84»</w:t>
            </w:r>
          </w:p>
          <w:p w:rsidR="00252944" w:rsidRDefault="00252944" w:rsidP="00252944">
            <w:pPr>
              <w:jc w:val="center"/>
              <w:rPr>
                <w:sz w:val="28"/>
                <w:szCs w:val="28"/>
              </w:rPr>
            </w:pPr>
          </w:p>
        </w:tc>
      </w:tr>
      <w:tr w:rsidR="00252944" w:rsidTr="00252944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1B0D67" w:rsidRDefault="00252944" w:rsidP="00252944">
            <w:pPr>
              <w:jc w:val="center"/>
              <w:rPr>
                <w:sz w:val="28"/>
                <w:szCs w:val="28"/>
              </w:rPr>
            </w:pPr>
            <w:r w:rsidRPr="001B0D67">
              <w:rPr>
                <w:sz w:val="28"/>
                <w:szCs w:val="28"/>
              </w:rPr>
              <w:lastRenderedPageBreak/>
              <w:t>Расход воды на нужды промышленности, обеспечивающей население продуктами и неучтенные расходы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1B0D67" w:rsidRDefault="00252944" w:rsidP="00252944">
            <w:pPr>
              <w:jc w:val="center"/>
              <w:rPr>
                <w:sz w:val="28"/>
                <w:szCs w:val="28"/>
                <w:lang w:val="en-US"/>
              </w:rPr>
            </w:pPr>
            <w:r w:rsidRPr="001B0D67">
              <w:rPr>
                <w:sz w:val="28"/>
                <w:szCs w:val="28"/>
              </w:rPr>
              <w:t>20</w:t>
            </w:r>
            <w:r w:rsidRPr="001B0D67"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1B0D67" w:rsidRDefault="001B0D67" w:rsidP="00252944">
            <w:pPr>
              <w:jc w:val="center"/>
              <w:rPr>
                <w:sz w:val="28"/>
                <w:szCs w:val="28"/>
              </w:rPr>
            </w:pPr>
            <w:r w:rsidRPr="001B0D67">
              <w:rPr>
                <w:sz w:val="28"/>
                <w:szCs w:val="28"/>
              </w:rPr>
              <w:t>87234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944" w:rsidRPr="001B0D67" w:rsidRDefault="00252944" w:rsidP="00252944">
            <w:pPr>
              <w:jc w:val="center"/>
              <w:rPr>
                <w:sz w:val="28"/>
                <w:szCs w:val="28"/>
              </w:rPr>
            </w:pPr>
            <w:r w:rsidRPr="001B0D67"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  <w:p w:rsidR="00252944" w:rsidRPr="001B0D67" w:rsidRDefault="00252944" w:rsidP="00252944">
            <w:pPr>
              <w:jc w:val="center"/>
              <w:rPr>
                <w:sz w:val="28"/>
                <w:szCs w:val="28"/>
              </w:rPr>
            </w:pPr>
          </w:p>
        </w:tc>
      </w:tr>
      <w:tr w:rsidR="00252944" w:rsidTr="00252944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(м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485854" w:rsidRDefault="00252944" w:rsidP="00252944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944" w:rsidRPr="00485854" w:rsidRDefault="00252944" w:rsidP="001B0D6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52</w:t>
            </w:r>
            <w:r w:rsidR="001B0D6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944" w:rsidRDefault="00252944" w:rsidP="0025294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252944" w:rsidRDefault="00252944" w:rsidP="00252944">
      <w:pPr>
        <w:rPr>
          <w:sz w:val="28"/>
          <w:szCs w:val="28"/>
        </w:rPr>
      </w:pPr>
    </w:p>
    <w:p w:rsidR="009C0BB2" w:rsidRPr="00252944" w:rsidRDefault="009C0BB2" w:rsidP="009C0BB2">
      <w:pPr>
        <w:jc w:val="center"/>
        <w:rPr>
          <w:i/>
          <w:sz w:val="28"/>
          <w:szCs w:val="28"/>
        </w:rPr>
      </w:pPr>
      <w:r w:rsidRPr="00252944">
        <w:rPr>
          <w:b/>
          <w:i/>
          <w:sz w:val="28"/>
          <w:szCs w:val="28"/>
        </w:rPr>
        <w:t>2. Водоотведение</w:t>
      </w:r>
      <w:r w:rsidR="00252944">
        <w:rPr>
          <w:b/>
          <w:i/>
          <w:sz w:val="28"/>
          <w:szCs w:val="28"/>
        </w:rPr>
        <w:t>.</w:t>
      </w:r>
    </w:p>
    <w:p w:rsidR="00252944" w:rsidRPr="00252944" w:rsidRDefault="00252944" w:rsidP="00252944">
      <w:pPr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Существующее положение: </w:t>
      </w:r>
    </w:p>
    <w:p w:rsidR="00252944" w:rsidRPr="00252944" w:rsidRDefault="00252944" w:rsidP="00252944">
      <w:pPr>
        <w:rPr>
          <w:i/>
          <w:sz w:val="28"/>
          <w:szCs w:val="28"/>
        </w:rPr>
      </w:pPr>
      <w:r w:rsidRPr="00252944">
        <w:rPr>
          <w:sz w:val="28"/>
          <w:szCs w:val="28"/>
        </w:rPr>
        <w:t>В настоящий момент сети централизованного водоотведения на территории проектирования присутствуют.</w:t>
      </w:r>
    </w:p>
    <w:p w:rsidR="00252944" w:rsidRPr="00252944" w:rsidRDefault="00252944" w:rsidP="00252944">
      <w:pPr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Проектное предложения: </w:t>
      </w:r>
      <w:r w:rsidRPr="00252944">
        <w:rPr>
          <w:sz w:val="28"/>
          <w:szCs w:val="28"/>
        </w:rPr>
        <w:t>В соответствии с ответом МП «Горводоканал» г. Псков (№5/32-64 от 09.08.2018) точкой подключения к централизованной сети водоотведение является  городская канализационная насосная станция (ГНС)</w:t>
      </w:r>
    </w:p>
    <w:p w:rsidR="009C0BB2" w:rsidRPr="00ED7405" w:rsidRDefault="00252944" w:rsidP="009C0BB2">
      <w:pPr>
        <w:rPr>
          <w:sz w:val="28"/>
          <w:szCs w:val="28"/>
        </w:rPr>
      </w:pPr>
      <w:r w:rsidRPr="00252944">
        <w:rPr>
          <w:sz w:val="28"/>
          <w:szCs w:val="28"/>
        </w:rPr>
        <w:t xml:space="preserve"> В соответствии с</w:t>
      </w:r>
      <w:r w:rsidRPr="00252944">
        <w:t xml:space="preserve"> </w:t>
      </w:r>
      <w:r w:rsidRPr="00252944">
        <w:rPr>
          <w:sz w:val="28"/>
          <w:szCs w:val="28"/>
        </w:rPr>
        <w:t>постановление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 расчетное суточное водоотведение сточных вод необходимо принять в том же объеме, что и водопотребление.</w:t>
      </w:r>
    </w:p>
    <w:p w:rsidR="00252944" w:rsidRPr="007E30F2" w:rsidRDefault="00252944" w:rsidP="009C0BB2">
      <w:pPr>
        <w:rPr>
          <w:color w:val="FF0000"/>
          <w:sz w:val="28"/>
          <w:szCs w:val="28"/>
        </w:rPr>
      </w:pPr>
    </w:p>
    <w:p w:rsidR="009C0BB2" w:rsidRPr="00252944" w:rsidRDefault="009C0BB2" w:rsidP="009C0BB2">
      <w:pPr>
        <w:jc w:val="center"/>
        <w:rPr>
          <w:sz w:val="28"/>
          <w:szCs w:val="28"/>
        </w:rPr>
      </w:pPr>
      <w:r w:rsidRPr="00252944">
        <w:rPr>
          <w:b/>
          <w:i/>
          <w:sz w:val="28"/>
          <w:szCs w:val="28"/>
        </w:rPr>
        <w:t>3. Водоотведение поверхностных вод.</w:t>
      </w:r>
    </w:p>
    <w:p w:rsidR="001B0D67" w:rsidRDefault="00252944" w:rsidP="009C0BB2">
      <w:pPr>
        <w:rPr>
          <w:sz w:val="28"/>
          <w:szCs w:val="28"/>
        </w:rPr>
      </w:pPr>
      <w:r w:rsidRPr="00252944">
        <w:rPr>
          <w:sz w:val="28"/>
          <w:szCs w:val="28"/>
        </w:rPr>
        <w:t>Для отведения поверхностных вод с территории проектироваться, необходимо устройство открытых водоотводных канав, расположенных вдоль автомобильных дорог и  границ земельных участков.</w:t>
      </w:r>
    </w:p>
    <w:p w:rsidR="00252944" w:rsidRPr="00252944" w:rsidRDefault="00252944" w:rsidP="009C0BB2">
      <w:pPr>
        <w:rPr>
          <w:sz w:val="28"/>
          <w:szCs w:val="28"/>
        </w:rPr>
      </w:pPr>
    </w:p>
    <w:p w:rsidR="009C0BB2" w:rsidRPr="00252944" w:rsidRDefault="009C0BB2" w:rsidP="00252944">
      <w:pPr>
        <w:jc w:val="center"/>
        <w:rPr>
          <w:b/>
          <w:i/>
          <w:sz w:val="28"/>
          <w:szCs w:val="28"/>
        </w:rPr>
      </w:pPr>
      <w:r w:rsidRPr="00252944">
        <w:rPr>
          <w:b/>
          <w:i/>
          <w:sz w:val="28"/>
          <w:szCs w:val="28"/>
        </w:rPr>
        <w:t>4. Теплоснабжение.</w:t>
      </w:r>
    </w:p>
    <w:p w:rsidR="00252944" w:rsidRPr="00252944" w:rsidRDefault="00252944" w:rsidP="00252944">
      <w:pPr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Существующее положение: </w:t>
      </w:r>
    </w:p>
    <w:p w:rsidR="00252944" w:rsidRPr="00252944" w:rsidRDefault="00252944" w:rsidP="00252944">
      <w:pPr>
        <w:rPr>
          <w:i/>
          <w:sz w:val="28"/>
          <w:szCs w:val="28"/>
        </w:rPr>
      </w:pPr>
      <w:r w:rsidRPr="00252944">
        <w:rPr>
          <w:sz w:val="28"/>
          <w:szCs w:val="28"/>
        </w:rPr>
        <w:t>В настоящий момент сети теплоснабжения на территории проектирования отсутствуют.</w:t>
      </w:r>
    </w:p>
    <w:p w:rsidR="00252944" w:rsidRPr="00252944" w:rsidRDefault="00252944" w:rsidP="00252944">
      <w:pPr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Проектные предложения: </w:t>
      </w:r>
      <w:r w:rsidRPr="00252944">
        <w:rPr>
          <w:sz w:val="28"/>
          <w:szCs w:val="28"/>
        </w:rPr>
        <w:t>МП г. Пскова «ПТС» в настоящий момент не располагает возможностью подключения проектируемой территории к сетям теплоснабжения. Объекты индивидуальной жилой застройки и магазины будут использовать индивидуальные источники теплоснабжения.</w:t>
      </w:r>
    </w:p>
    <w:p w:rsidR="00EB1D4A" w:rsidRPr="00252944" w:rsidRDefault="00252944" w:rsidP="00ED7405">
      <w:pPr>
        <w:rPr>
          <w:sz w:val="28"/>
          <w:szCs w:val="28"/>
        </w:rPr>
      </w:pPr>
      <w:r w:rsidRPr="00252944">
        <w:rPr>
          <w:sz w:val="28"/>
          <w:szCs w:val="28"/>
        </w:rPr>
        <w:t>Торговый центр будет оборудован блочной модульной котельной с газовыми котлами.</w:t>
      </w:r>
    </w:p>
    <w:p w:rsidR="009C0BB2" w:rsidRPr="00252944" w:rsidRDefault="009C0BB2" w:rsidP="009C0BB2">
      <w:pPr>
        <w:pStyle w:val="2"/>
        <w:ind w:firstLine="0"/>
      </w:pPr>
      <w:r w:rsidRPr="00252944">
        <w:lastRenderedPageBreak/>
        <w:t>5. Электроснабжение.</w:t>
      </w:r>
    </w:p>
    <w:p w:rsidR="00252944" w:rsidRPr="00252944" w:rsidRDefault="00252944" w:rsidP="00252944">
      <w:r w:rsidRPr="00252944">
        <w:rPr>
          <w:i/>
          <w:sz w:val="28"/>
          <w:szCs w:val="28"/>
        </w:rPr>
        <w:t xml:space="preserve">Существующее положение: </w:t>
      </w:r>
    </w:p>
    <w:p w:rsidR="00252944" w:rsidRPr="00252944" w:rsidRDefault="00252944" w:rsidP="00252944">
      <w:pPr>
        <w:rPr>
          <w:i/>
          <w:sz w:val="28"/>
          <w:szCs w:val="28"/>
        </w:rPr>
      </w:pPr>
      <w:r w:rsidRPr="00252944">
        <w:t xml:space="preserve"> </w:t>
      </w:r>
      <w:r w:rsidRPr="00252944">
        <w:rPr>
          <w:sz w:val="28"/>
          <w:szCs w:val="28"/>
        </w:rPr>
        <w:t>В настоящее время на территории проектирования проходят линии электропередач 10кВт ,  330 кВ и  0.4кВ.</w:t>
      </w:r>
    </w:p>
    <w:p w:rsidR="00252944" w:rsidRPr="00252944" w:rsidRDefault="00252944" w:rsidP="00252944">
      <w:pPr>
        <w:rPr>
          <w:sz w:val="28"/>
          <w:szCs w:val="28"/>
        </w:rPr>
      </w:pPr>
      <w:r w:rsidRPr="00252944">
        <w:rPr>
          <w:i/>
          <w:sz w:val="28"/>
          <w:szCs w:val="28"/>
        </w:rPr>
        <w:t>Проектные предложения:</w:t>
      </w:r>
    </w:p>
    <w:p w:rsidR="00252944" w:rsidRPr="00DB109C" w:rsidRDefault="00252944" w:rsidP="00252944">
      <w:pPr>
        <w:rPr>
          <w:sz w:val="28"/>
          <w:szCs w:val="28"/>
        </w:rPr>
      </w:pPr>
      <w:r w:rsidRPr="00252944">
        <w:rPr>
          <w:sz w:val="28"/>
          <w:szCs w:val="28"/>
        </w:rPr>
        <w:t xml:space="preserve">Развитие сетей электроснабжения на проектируемой территории будет осуществляться индивидуально с получением технических условий на каждый </w:t>
      </w:r>
      <w:r w:rsidRPr="00DB109C">
        <w:rPr>
          <w:sz w:val="28"/>
          <w:szCs w:val="28"/>
        </w:rPr>
        <w:t>земельный учаток. Большая часть территории электрифицирована.</w:t>
      </w:r>
    </w:p>
    <w:p w:rsidR="009C0BB2" w:rsidRPr="00DB109C" w:rsidRDefault="009C0BB2" w:rsidP="009C0BB2">
      <w:pPr>
        <w:ind w:left="360"/>
        <w:rPr>
          <w:sz w:val="28"/>
          <w:szCs w:val="28"/>
        </w:rPr>
      </w:pPr>
    </w:p>
    <w:p w:rsidR="009C0BB2" w:rsidRPr="00DB109C" w:rsidRDefault="009C0BB2" w:rsidP="009C0BB2">
      <w:pPr>
        <w:ind w:left="360"/>
        <w:jc w:val="center"/>
        <w:rPr>
          <w:i/>
          <w:sz w:val="28"/>
          <w:szCs w:val="28"/>
        </w:rPr>
      </w:pPr>
      <w:r w:rsidRPr="00DB109C">
        <w:rPr>
          <w:b/>
          <w:i/>
          <w:sz w:val="28"/>
          <w:szCs w:val="28"/>
        </w:rPr>
        <w:t>6. Газоснабжение.</w:t>
      </w:r>
    </w:p>
    <w:p w:rsidR="00DB109C" w:rsidRPr="00DB109C" w:rsidRDefault="00DB109C" w:rsidP="00DB109C">
      <w:pPr>
        <w:rPr>
          <w:sz w:val="28"/>
          <w:szCs w:val="28"/>
        </w:rPr>
      </w:pPr>
      <w:r w:rsidRPr="00DB109C">
        <w:rPr>
          <w:i/>
          <w:sz w:val="28"/>
          <w:szCs w:val="28"/>
        </w:rPr>
        <w:t xml:space="preserve">Существующее положение: </w:t>
      </w:r>
    </w:p>
    <w:p w:rsidR="00DB109C" w:rsidRPr="00DB109C" w:rsidRDefault="00DB109C" w:rsidP="00DB109C">
      <w:pPr>
        <w:rPr>
          <w:i/>
          <w:sz w:val="28"/>
          <w:szCs w:val="28"/>
        </w:rPr>
      </w:pPr>
      <w:r w:rsidRPr="00DB109C">
        <w:rPr>
          <w:sz w:val="28"/>
          <w:szCs w:val="28"/>
        </w:rPr>
        <w:t xml:space="preserve">На территории проектирования проходят газопровод высокого, низкого давления. </w:t>
      </w:r>
    </w:p>
    <w:p w:rsidR="00DB109C" w:rsidRPr="00DB109C" w:rsidRDefault="00DB109C" w:rsidP="00DB109C">
      <w:pPr>
        <w:rPr>
          <w:sz w:val="28"/>
          <w:szCs w:val="28"/>
        </w:rPr>
      </w:pPr>
      <w:r w:rsidRPr="00DB109C">
        <w:rPr>
          <w:i/>
          <w:sz w:val="28"/>
          <w:szCs w:val="28"/>
        </w:rPr>
        <w:t>Проектные предложения:</w:t>
      </w:r>
    </w:p>
    <w:p w:rsidR="00DB109C" w:rsidRPr="00DB109C" w:rsidRDefault="00DB109C" w:rsidP="00DB109C">
      <w:pPr>
        <w:rPr>
          <w:sz w:val="28"/>
          <w:szCs w:val="28"/>
        </w:rPr>
      </w:pPr>
      <w:r w:rsidRPr="00DB109C">
        <w:rPr>
          <w:sz w:val="28"/>
          <w:szCs w:val="28"/>
        </w:rPr>
        <w:t xml:space="preserve">Согласно ответа на запрос о возможности подключения к сетям газоснабжения №б/н от 13.09.2018 г. , выданное ООО «Газпром газораспределение г. Псков», газоснабжение возможно от существующего надземного газопровода высокого давления (Р=0,6 Мпа, </w:t>
      </w:r>
      <w:r w:rsidRPr="00DB109C">
        <w:rPr>
          <w:sz w:val="28"/>
          <w:szCs w:val="28"/>
          <w:lang w:val="en-US"/>
        </w:rPr>
        <w:t>D</w:t>
      </w:r>
      <w:r w:rsidRPr="00DB109C">
        <w:rPr>
          <w:sz w:val="28"/>
          <w:szCs w:val="28"/>
        </w:rPr>
        <w:t xml:space="preserve"> =159 мм), выходе ГРС №6 (г.Псков).</w:t>
      </w:r>
    </w:p>
    <w:p w:rsidR="00DB109C" w:rsidRPr="00DB109C" w:rsidRDefault="00DB109C" w:rsidP="00DB109C">
      <w:pPr>
        <w:rPr>
          <w:sz w:val="28"/>
          <w:szCs w:val="28"/>
        </w:rPr>
      </w:pPr>
      <w:r w:rsidRPr="00DB109C">
        <w:rPr>
          <w:sz w:val="28"/>
          <w:szCs w:val="28"/>
        </w:rPr>
        <w:t>Более детальная схема газоснабжения проектируемой территории будет производиться на стадии рабочего проектирования.</w:t>
      </w:r>
    </w:p>
    <w:p w:rsidR="009C0BB2" w:rsidRPr="00DB109C" w:rsidRDefault="009C0BB2" w:rsidP="009C0BB2">
      <w:pPr>
        <w:rPr>
          <w:sz w:val="28"/>
          <w:szCs w:val="28"/>
        </w:rPr>
      </w:pPr>
    </w:p>
    <w:p w:rsidR="009C0BB2" w:rsidRPr="00AC2AD6" w:rsidRDefault="001B0D67" w:rsidP="00AC2AD6">
      <w:pPr>
        <w:ind w:left="360"/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Pr="00DB109C">
        <w:rPr>
          <w:b/>
          <w:i/>
          <w:sz w:val="28"/>
          <w:szCs w:val="28"/>
        </w:rPr>
        <w:t xml:space="preserve">. </w:t>
      </w:r>
      <w:r>
        <w:rPr>
          <w:b/>
          <w:i/>
          <w:sz w:val="28"/>
          <w:szCs w:val="28"/>
        </w:rPr>
        <w:t>Сети связи</w:t>
      </w:r>
      <w:r w:rsidR="00ED7405">
        <w:rPr>
          <w:b/>
          <w:i/>
          <w:sz w:val="28"/>
          <w:szCs w:val="28"/>
        </w:rPr>
        <w:t>.</w:t>
      </w:r>
    </w:p>
    <w:p w:rsidR="00DB109C" w:rsidRPr="00A758AF" w:rsidRDefault="00DB109C" w:rsidP="00DB109C">
      <w:pPr>
        <w:rPr>
          <w:color w:val="000000" w:themeColor="text1"/>
          <w:sz w:val="28"/>
          <w:szCs w:val="28"/>
        </w:rPr>
      </w:pPr>
      <w:r w:rsidRPr="00A758AF">
        <w:rPr>
          <w:i/>
          <w:color w:val="000000" w:themeColor="text1"/>
          <w:sz w:val="28"/>
          <w:szCs w:val="28"/>
        </w:rPr>
        <w:t xml:space="preserve">Существующее положение: </w:t>
      </w:r>
    </w:p>
    <w:p w:rsidR="00DB109C" w:rsidRPr="00A758AF" w:rsidRDefault="00DB109C" w:rsidP="00DB109C">
      <w:pPr>
        <w:rPr>
          <w:i/>
          <w:color w:val="000000" w:themeColor="text1"/>
          <w:sz w:val="28"/>
          <w:szCs w:val="28"/>
        </w:rPr>
      </w:pPr>
      <w:r w:rsidRPr="00A758AF">
        <w:rPr>
          <w:color w:val="000000" w:themeColor="text1"/>
          <w:sz w:val="28"/>
          <w:szCs w:val="28"/>
        </w:rPr>
        <w:t>Проектируемая территория находится в зоне действия мобильной связи. В границах  проектирования оптоволоконные кабеля отсутствуют.</w:t>
      </w:r>
    </w:p>
    <w:p w:rsidR="00DB109C" w:rsidRPr="00A758AF" w:rsidRDefault="00DB109C" w:rsidP="00DB109C">
      <w:pPr>
        <w:rPr>
          <w:color w:val="000000" w:themeColor="text1"/>
          <w:sz w:val="28"/>
          <w:szCs w:val="28"/>
        </w:rPr>
      </w:pPr>
      <w:r w:rsidRPr="00A758AF">
        <w:rPr>
          <w:i/>
          <w:color w:val="000000" w:themeColor="text1"/>
          <w:sz w:val="28"/>
          <w:szCs w:val="28"/>
        </w:rPr>
        <w:t xml:space="preserve">Проектные предложения: </w:t>
      </w:r>
    </w:p>
    <w:p w:rsidR="00DB109C" w:rsidRDefault="00DB109C" w:rsidP="00DB109C">
      <w:pPr>
        <w:rPr>
          <w:color w:val="000000" w:themeColor="text1"/>
          <w:sz w:val="28"/>
          <w:szCs w:val="28"/>
        </w:rPr>
      </w:pPr>
      <w:r w:rsidRPr="00A758AF">
        <w:rPr>
          <w:color w:val="000000" w:themeColor="text1"/>
          <w:sz w:val="28"/>
          <w:szCs w:val="28"/>
        </w:rPr>
        <w:t>Для подключения интернета, телевидения и радиовещания предлагается использование мобильной связи.</w:t>
      </w:r>
    </w:p>
    <w:p w:rsidR="009C0BB2" w:rsidRDefault="009C0BB2" w:rsidP="009C0BB2">
      <w:pPr>
        <w:widowControl w:val="0"/>
        <w:tabs>
          <w:tab w:val="left" w:pos="0"/>
          <w:tab w:val="left" w:pos="10490"/>
        </w:tabs>
        <w:autoSpaceDE w:val="0"/>
        <w:ind w:left="851"/>
        <w:jc w:val="center"/>
        <w:rPr>
          <w:color w:val="000000" w:themeColor="text1"/>
          <w:sz w:val="28"/>
          <w:szCs w:val="28"/>
        </w:rPr>
      </w:pPr>
    </w:p>
    <w:p w:rsidR="000A3615" w:rsidRDefault="000A3615" w:rsidP="000A3615">
      <w:pPr>
        <w:ind w:left="360"/>
        <w:jc w:val="center"/>
        <w:rPr>
          <w:b/>
          <w:i/>
          <w:sz w:val="28"/>
          <w:szCs w:val="28"/>
        </w:rPr>
      </w:pPr>
    </w:p>
    <w:p w:rsidR="000A3615" w:rsidRDefault="000A3615" w:rsidP="000A3615">
      <w:pPr>
        <w:ind w:left="360"/>
        <w:jc w:val="center"/>
        <w:rPr>
          <w:b/>
          <w:i/>
          <w:sz w:val="28"/>
          <w:szCs w:val="28"/>
        </w:rPr>
      </w:pPr>
    </w:p>
    <w:p w:rsidR="000A3615" w:rsidRPr="000A3615" w:rsidRDefault="00ED7405" w:rsidP="000A3615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8.Объекты образования.</w:t>
      </w:r>
    </w:p>
    <w:p w:rsidR="000A3615" w:rsidRDefault="000A3615" w:rsidP="000A3615">
      <w:pPr>
        <w:rPr>
          <w:sz w:val="28"/>
          <w:szCs w:val="28"/>
        </w:rPr>
      </w:pPr>
      <w:r>
        <w:rPr>
          <w:sz w:val="28"/>
          <w:szCs w:val="28"/>
        </w:rPr>
        <w:t>В соответсвии с письмом № 3829 от 03.08.2018 Псковского Государственного Университета  земельный участок  с кадастровым номером  60:27:0160108:1   используется я для выездных занятий на учебных и производственных полевых практиках "Ботаника.Анатомия и морфология"(1 курс), "Почвоведение 2"(3 курс) факультета естественных наук, медицинского и психологического образования.Особенно активно данная территория используется для проведения полевой практики по "Физиоолгии растений".</w:t>
      </w:r>
    </w:p>
    <w:p w:rsidR="000A3615" w:rsidRDefault="000A3615" w:rsidP="009C0BB2">
      <w:pPr>
        <w:widowControl w:val="0"/>
        <w:tabs>
          <w:tab w:val="left" w:pos="0"/>
          <w:tab w:val="left" w:pos="10490"/>
        </w:tabs>
        <w:autoSpaceDE w:val="0"/>
        <w:ind w:left="851"/>
        <w:jc w:val="center"/>
        <w:rPr>
          <w:color w:val="000000" w:themeColor="text1"/>
          <w:sz w:val="28"/>
          <w:szCs w:val="28"/>
        </w:rPr>
      </w:pPr>
    </w:p>
    <w:p w:rsidR="005F5FF0" w:rsidRPr="007E30F2" w:rsidRDefault="005F5FF0" w:rsidP="009C0BB2">
      <w:pPr>
        <w:widowControl w:val="0"/>
        <w:tabs>
          <w:tab w:val="left" w:pos="0"/>
          <w:tab w:val="left" w:pos="10490"/>
        </w:tabs>
        <w:autoSpaceDE w:val="0"/>
        <w:ind w:left="851"/>
        <w:jc w:val="center"/>
        <w:rPr>
          <w:b/>
          <w:color w:val="FF0000"/>
          <w:sz w:val="28"/>
          <w:szCs w:val="28"/>
        </w:rPr>
      </w:pPr>
    </w:p>
    <w:p w:rsidR="009C0BB2" w:rsidRDefault="009C0BB2" w:rsidP="009C0BB2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color w:val="FF0000"/>
          <w:sz w:val="28"/>
          <w:szCs w:val="28"/>
        </w:rPr>
      </w:pPr>
      <w:r w:rsidRPr="007E30F2">
        <w:rPr>
          <w:b/>
          <w:color w:val="FF0000"/>
          <w:sz w:val="28"/>
          <w:szCs w:val="28"/>
        </w:rPr>
        <w:tab/>
        <w:t xml:space="preserve"> </w:t>
      </w:r>
    </w:p>
    <w:p w:rsidR="00ED7405" w:rsidRDefault="00ED7405" w:rsidP="009C0BB2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color w:val="FF0000"/>
          <w:sz w:val="28"/>
          <w:szCs w:val="28"/>
        </w:rPr>
      </w:pPr>
    </w:p>
    <w:p w:rsidR="00ED7405" w:rsidRPr="007E30F2" w:rsidRDefault="00ED7405" w:rsidP="009C0BB2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color w:val="FF0000"/>
          <w:sz w:val="28"/>
          <w:szCs w:val="28"/>
        </w:rPr>
      </w:pPr>
    </w:p>
    <w:p w:rsidR="00962BF7" w:rsidRPr="00B758D9" w:rsidRDefault="009C0BB2" w:rsidP="00B758D9">
      <w:pPr>
        <w:autoSpaceDE w:val="0"/>
        <w:ind w:firstLine="709"/>
        <w:jc w:val="center"/>
        <w:rPr>
          <w:rFonts w:eastAsia="TimesNewRomanPSMT"/>
          <w:b/>
          <w:sz w:val="28"/>
          <w:szCs w:val="28"/>
        </w:rPr>
      </w:pPr>
      <w:r w:rsidRPr="00B8777C">
        <w:rPr>
          <w:rFonts w:eastAsia="TimesNewRomanPSMT"/>
          <w:b/>
          <w:sz w:val="28"/>
          <w:szCs w:val="28"/>
        </w:rPr>
        <w:lastRenderedPageBreak/>
        <w:t>Показатели элементов планировочной структуры: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92"/>
        <w:gridCol w:w="1897"/>
        <w:gridCol w:w="2220"/>
        <w:gridCol w:w="2386"/>
      </w:tblGrid>
      <w:tr w:rsidR="009C0BB2" w:rsidRPr="007E30F2" w:rsidTr="00B8777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9C0BB2" w:rsidP="009C0BB2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</w:rPr>
              <w:t>№ квартала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9C0BB2" w:rsidP="009C0BB2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9A42E6" w:rsidRDefault="009C0BB2" w:rsidP="009C0BB2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9A42E6">
              <w:rPr>
                <w:rFonts w:eastAsia="TimesNewRomanPSMT"/>
                <w:sz w:val="28"/>
                <w:szCs w:val="28"/>
              </w:rPr>
              <w:t>Основной тип застройки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9A42E6" w:rsidRDefault="009C0BB2" w:rsidP="009C0BB2">
            <w:pPr>
              <w:autoSpaceDE w:val="0"/>
              <w:jc w:val="center"/>
            </w:pPr>
            <w:r w:rsidRPr="009A42E6">
              <w:rPr>
                <w:rFonts w:eastAsia="TimesNewRomanPSMT"/>
                <w:sz w:val="28"/>
                <w:szCs w:val="28"/>
              </w:rPr>
              <w:t>Сопутствующий элемент застройки</w:t>
            </w:r>
          </w:p>
        </w:tc>
      </w:tr>
      <w:tr w:rsidR="009C0BB2" w:rsidRPr="007E30F2" w:rsidTr="00B8777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9C0BB2" w:rsidP="009C0BB2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500940" w:rsidP="00500940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16</w:t>
            </w:r>
            <w:r w:rsidR="009C0BB2"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282693" w:rsidP="009C0BB2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Рекреационная зона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282693" w:rsidRDefault="009C0BB2" w:rsidP="00282693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 </w:t>
            </w:r>
            <w:r w:rsidR="00282693"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9C0BB2" w:rsidRPr="007E30F2" w:rsidTr="00B8777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9C0BB2" w:rsidP="009C0BB2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500940" w:rsidP="00500940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</w:t>
            </w:r>
            <w:r w:rsidR="009C0BB2" w:rsidRPr="00500940">
              <w:rPr>
                <w:rFonts w:eastAsia="TimesNewRomanPSMT"/>
                <w:sz w:val="28"/>
                <w:szCs w:val="28"/>
              </w:rPr>
              <w:t>,</w:t>
            </w:r>
            <w:r>
              <w:rPr>
                <w:rFonts w:eastAsia="TimesNewRomanPSMT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282693" w:rsidP="009C0BB2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282693" w:rsidRDefault="00282693" w:rsidP="009C0BB2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Рекреационная зона</w:t>
            </w:r>
          </w:p>
        </w:tc>
      </w:tr>
      <w:tr w:rsidR="009C0BB2" w:rsidRPr="007E30F2" w:rsidTr="00B8777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9C0BB2" w:rsidP="009C0BB2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500940" w:rsidP="00500940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3</w:t>
            </w:r>
            <w:r w:rsidR="009C0BB2"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1,</w:t>
            </w: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282693" w:rsidP="009C0BB2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282693" w:rsidRDefault="00282693" w:rsidP="009C0BB2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</w:p>
        </w:tc>
      </w:tr>
      <w:tr w:rsidR="009C0BB2" w:rsidRPr="007E30F2" w:rsidTr="00B8777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9C0BB2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500940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</w:t>
            </w:r>
            <w:r w:rsidR="009C0BB2"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282693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282693" w:rsidRDefault="00282693" w:rsidP="00282693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9C0BB2" w:rsidRPr="007E30F2" w:rsidTr="00B8777C">
        <w:trPr>
          <w:trHeight w:val="660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9C0BB2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500940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26</w:t>
            </w:r>
            <w:r w:rsidR="009C0BB2"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9C0BB2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282693" w:rsidRDefault="00282693" w:rsidP="00282693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9C0BB2" w:rsidRPr="007E30F2" w:rsidTr="00B8777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9C0BB2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500940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7</w:t>
            </w:r>
            <w:r w:rsidR="009C0BB2"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282693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Рекреационная зона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282693" w:rsidRDefault="00282693" w:rsidP="00282693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9C0BB2" w:rsidRPr="007E30F2" w:rsidTr="00B8777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9C0BB2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500940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40</w:t>
            </w:r>
            <w:r w:rsidR="009C0BB2"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9C0BB2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282693" w:rsidRDefault="00282693" w:rsidP="00282693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9C0BB2" w:rsidRPr="007E30F2" w:rsidTr="00B8777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9C0BB2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500940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</w:t>
            </w:r>
            <w:r w:rsidR="009C0BB2"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9C0BB2" w:rsidP="00282693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282693" w:rsidRDefault="00282693" w:rsidP="00282693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9C0BB2" w:rsidRPr="007E30F2" w:rsidTr="00B8777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9C0BB2" w:rsidP="009C0BB2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500940" w:rsidP="009C0BB2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10,74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282693" w:rsidRDefault="00282693" w:rsidP="009C0BB2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282693" w:rsidRDefault="00282693" w:rsidP="009C0BB2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Территория общего пользования</w:t>
            </w:r>
          </w:p>
        </w:tc>
      </w:tr>
      <w:tr w:rsidR="009C0BB2" w:rsidRPr="007E30F2" w:rsidTr="00B8777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9C0BB2" w:rsidP="009C0BB2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962BF7" w:rsidRDefault="00500940" w:rsidP="009C0BB2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962BF7">
              <w:rPr>
                <w:rFonts w:eastAsia="TimesNewRomanPSMT"/>
                <w:color w:val="000000" w:themeColor="text1"/>
                <w:sz w:val="28"/>
                <w:szCs w:val="28"/>
              </w:rPr>
              <w:t>17,45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962BF7" w:rsidRDefault="00282693" w:rsidP="009C0BB2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962BF7">
              <w:rPr>
                <w:rFonts w:eastAsia="TimesNewRomanPSMT"/>
                <w:color w:val="000000" w:themeColor="text1"/>
                <w:sz w:val="28"/>
                <w:szCs w:val="28"/>
              </w:rPr>
              <w:t>Зона образовательных организаций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962BF7" w:rsidRDefault="00962BF7" w:rsidP="009C0BB2">
            <w:pPr>
              <w:autoSpaceDE w:val="0"/>
              <w:jc w:val="center"/>
              <w:rPr>
                <w:color w:val="000000" w:themeColor="text1"/>
              </w:rPr>
            </w:pPr>
            <w:r w:rsidRPr="00962BF7">
              <w:rPr>
                <w:rFonts w:eastAsia="TimesNewRomanPSMT"/>
                <w:color w:val="000000" w:themeColor="text1"/>
                <w:sz w:val="28"/>
                <w:szCs w:val="28"/>
              </w:rPr>
              <w:t>Зона спортивных сооружений, Рекреационная зона</w:t>
            </w:r>
          </w:p>
        </w:tc>
      </w:tr>
      <w:tr w:rsidR="009C0BB2" w:rsidRPr="007E30F2" w:rsidTr="00B8777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9C0BB2" w:rsidP="009C0BB2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XI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500940" w:rsidP="009C0BB2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10,95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7E30F2" w:rsidRDefault="00962BF7" w:rsidP="009C0BB2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7E30F2" w:rsidRDefault="00962BF7" w:rsidP="009C0BB2">
            <w:pPr>
              <w:autoSpaceDE w:val="0"/>
              <w:jc w:val="center"/>
              <w:rPr>
                <w:color w:val="FF0000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, </w:t>
            </w: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Рекреационная зона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C0BB2" w:rsidRPr="007E30F2" w:rsidTr="00B8777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9C0BB2" w:rsidP="009C0BB2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XII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500940" w:rsidRDefault="00500940" w:rsidP="00500940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11</w:t>
            </w:r>
            <w:r w:rsidR="009C0BB2" w:rsidRPr="00500940">
              <w:rPr>
                <w:rFonts w:eastAsia="TimesNewRomanPSMT"/>
                <w:sz w:val="28"/>
                <w:szCs w:val="28"/>
              </w:rPr>
              <w:t>,</w:t>
            </w:r>
            <w:r>
              <w:rPr>
                <w:rFonts w:eastAsia="TimesNewRomanPSMT"/>
                <w:sz w:val="28"/>
                <w:szCs w:val="28"/>
              </w:rPr>
              <w:t>84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BB2" w:rsidRPr="007E30F2" w:rsidRDefault="00962BF7" w:rsidP="009C0BB2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BB2" w:rsidRPr="007E30F2" w:rsidRDefault="00962BF7" w:rsidP="009C0BB2">
            <w:pPr>
              <w:autoSpaceDE w:val="0"/>
              <w:jc w:val="center"/>
              <w:rPr>
                <w:color w:val="FF0000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Рекреационная зона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, Зона специального назначения</w:t>
            </w:r>
          </w:p>
        </w:tc>
      </w:tr>
    </w:tbl>
    <w:p w:rsidR="009C0BB2" w:rsidRDefault="009C0BB2" w:rsidP="009C0BB2">
      <w:pPr>
        <w:autoSpaceDE w:val="0"/>
        <w:ind w:firstLine="709"/>
        <w:rPr>
          <w:rFonts w:eastAsia="TimesNewRomanPSMT"/>
          <w:color w:val="FF0000"/>
          <w:sz w:val="28"/>
          <w:szCs w:val="28"/>
        </w:rPr>
      </w:pPr>
    </w:p>
    <w:p w:rsidR="00EB1D4A" w:rsidRDefault="00EB1D4A" w:rsidP="009C0BB2">
      <w:pPr>
        <w:autoSpaceDE w:val="0"/>
        <w:ind w:firstLine="709"/>
        <w:rPr>
          <w:rFonts w:eastAsia="TimesNewRomanPSMT"/>
          <w:color w:val="FF0000"/>
          <w:sz w:val="28"/>
          <w:szCs w:val="28"/>
        </w:rPr>
      </w:pPr>
    </w:p>
    <w:p w:rsidR="005F5FF0" w:rsidRPr="007E30F2" w:rsidRDefault="005F5FF0" w:rsidP="009C0BB2">
      <w:pPr>
        <w:autoSpaceDE w:val="0"/>
        <w:ind w:firstLine="709"/>
        <w:rPr>
          <w:rFonts w:eastAsia="TimesNewRomanPSMT"/>
          <w:color w:val="FF0000"/>
          <w:sz w:val="28"/>
          <w:szCs w:val="28"/>
        </w:rPr>
      </w:pPr>
    </w:p>
    <w:p w:rsidR="009C0BB2" w:rsidRDefault="009C0BB2" w:rsidP="00E17E36">
      <w:pPr>
        <w:autoSpaceDE w:val="0"/>
        <w:ind w:firstLine="709"/>
        <w:jc w:val="center"/>
        <w:rPr>
          <w:rFonts w:eastAsia="TimesNewRomanPSMT"/>
          <w:b/>
          <w:sz w:val="28"/>
          <w:szCs w:val="28"/>
        </w:rPr>
      </w:pPr>
    </w:p>
    <w:p w:rsidR="00ED7405" w:rsidRPr="00E17E36" w:rsidRDefault="00ED7405" w:rsidP="00E17E36">
      <w:pPr>
        <w:autoSpaceDE w:val="0"/>
        <w:ind w:firstLine="709"/>
        <w:jc w:val="center"/>
        <w:rPr>
          <w:rFonts w:eastAsia="TimesNewRomanPSMT"/>
          <w:b/>
          <w:sz w:val="28"/>
          <w:szCs w:val="28"/>
        </w:rPr>
      </w:pPr>
    </w:p>
    <w:p w:rsidR="009C0BB2" w:rsidRPr="00B758D9" w:rsidRDefault="009C0BB2" w:rsidP="00B758D9">
      <w:pPr>
        <w:autoSpaceDE w:val="0"/>
        <w:ind w:firstLine="709"/>
        <w:jc w:val="center"/>
        <w:rPr>
          <w:rFonts w:eastAsia="TimesNewRomanPSMT"/>
          <w:b/>
          <w:sz w:val="28"/>
          <w:szCs w:val="28"/>
        </w:rPr>
      </w:pPr>
      <w:r w:rsidRPr="00E17E36">
        <w:rPr>
          <w:rFonts w:eastAsia="TimesNewRomanPSMT"/>
          <w:b/>
          <w:sz w:val="28"/>
          <w:szCs w:val="28"/>
        </w:rPr>
        <w:lastRenderedPageBreak/>
        <w:t>Укрупненный баланс территории проектирования</w:t>
      </w:r>
      <w:r w:rsidR="00E17E36">
        <w:rPr>
          <w:rFonts w:eastAsia="TimesNewRomanPSMT"/>
          <w:b/>
          <w:sz w:val="28"/>
          <w:szCs w:val="28"/>
        </w:rPr>
        <w:t>: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84"/>
        <w:gridCol w:w="3284"/>
        <w:gridCol w:w="3295"/>
      </w:tblGrid>
      <w:tr w:rsidR="00E17E36" w:rsidRPr="00482A41" w:rsidTr="009429D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72413C" w:rsidRDefault="00E17E36" w:rsidP="009429DD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72413C">
              <w:rPr>
                <w:rFonts w:eastAsia="TimesNewRomanPSMT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72413C" w:rsidRDefault="00E17E36" w:rsidP="009429DD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72413C">
              <w:rPr>
                <w:rFonts w:eastAsia="TimesNewRomanPSMT"/>
                <w:color w:val="000000" w:themeColor="text1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36" w:rsidRPr="0072413C" w:rsidRDefault="00E17E36" w:rsidP="009429DD">
            <w:pPr>
              <w:autoSpaceDE w:val="0"/>
              <w:jc w:val="center"/>
              <w:rPr>
                <w:color w:val="000000" w:themeColor="text1"/>
              </w:rPr>
            </w:pPr>
            <w:r w:rsidRPr="0072413C">
              <w:rPr>
                <w:rFonts w:eastAsia="TimesNewRomanPSMT"/>
                <w:color w:val="000000" w:themeColor="text1"/>
                <w:sz w:val="28"/>
                <w:szCs w:val="28"/>
              </w:rPr>
              <w:t>Площадь (га)</w:t>
            </w:r>
          </w:p>
        </w:tc>
      </w:tr>
      <w:tr w:rsidR="00E17E36" w:rsidRPr="00482A41" w:rsidTr="009429D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72413C" w:rsidRDefault="00E17E36" w:rsidP="009429DD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72413C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72413C" w:rsidRDefault="00E17E36" w:rsidP="009429DD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72413C">
              <w:rPr>
                <w:rFonts w:eastAsia="TimesNewRomanPSMT"/>
                <w:color w:val="000000" w:themeColor="text1"/>
                <w:sz w:val="28"/>
                <w:szCs w:val="28"/>
              </w:rPr>
              <w:t>Площадь проектируемой территории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36" w:rsidRPr="0072413C" w:rsidRDefault="00E17E36" w:rsidP="009429DD">
            <w:pPr>
              <w:autoSpaceDE w:val="0"/>
              <w:jc w:val="center"/>
              <w:rPr>
                <w:color w:val="000000" w:themeColor="text1"/>
              </w:rPr>
            </w:pPr>
            <w:r w:rsidRPr="0072413C">
              <w:rPr>
                <w:color w:val="000000" w:themeColor="text1"/>
                <w:sz w:val="28"/>
                <w:szCs w:val="28"/>
              </w:rPr>
              <w:t>214,43</w:t>
            </w:r>
          </w:p>
        </w:tc>
      </w:tr>
      <w:tr w:rsidR="00E17E36" w:rsidRPr="00482A41" w:rsidTr="009429D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</w:rPr>
              <w:t>Зона объектов индивидуальной жилой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jc w:val="center"/>
              <w:rPr>
                <w:color w:val="000000" w:themeColor="text1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</w:rPr>
              <w:t>73,72</w:t>
            </w:r>
          </w:p>
        </w:tc>
      </w:tr>
      <w:tr w:rsidR="00E17E36" w:rsidRPr="00482A41" w:rsidTr="009429D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</w:rPr>
              <w:t>Зона общественно-деловой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jc w:val="center"/>
              <w:rPr>
                <w:color w:val="000000" w:themeColor="text1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</w:rPr>
              <w:t>3,1</w:t>
            </w:r>
          </w:p>
        </w:tc>
      </w:tr>
      <w:tr w:rsidR="00E17E36" w:rsidRPr="00482A41" w:rsidTr="009429D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</w:rPr>
              <w:t>Зона зеленый насаждений общего пользования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</w:rPr>
              <w:t>0,34</w:t>
            </w:r>
          </w:p>
        </w:tc>
      </w:tr>
      <w:tr w:rsidR="00E17E36" w:rsidRPr="00482A41" w:rsidTr="009429D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</w:rPr>
              <w:t>Зона спортивных сооружений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36" w:rsidRPr="00C33D10" w:rsidRDefault="00E17E36" w:rsidP="009429DD">
            <w:pPr>
              <w:autoSpaceDE w:val="0"/>
              <w:jc w:val="center"/>
              <w:rPr>
                <w:color w:val="000000" w:themeColor="text1"/>
              </w:rPr>
            </w:pPr>
            <w:r w:rsidRPr="00C33D10">
              <w:rPr>
                <w:rFonts w:eastAsia="TimesNewRomanPSMT"/>
                <w:color w:val="000000" w:themeColor="text1"/>
                <w:sz w:val="28"/>
                <w:szCs w:val="28"/>
              </w:rPr>
              <w:t>3,38</w:t>
            </w:r>
          </w:p>
        </w:tc>
      </w:tr>
      <w:tr w:rsidR="00E17E36" w:rsidRPr="00482A41" w:rsidTr="009429D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1D6D55" w:rsidRDefault="00E17E36" w:rsidP="009429DD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D6D55">
              <w:rPr>
                <w:rFonts w:eastAsia="TimesNewRomanPSMT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7E36" w:rsidRPr="001D6D55" w:rsidRDefault="00E17E36" w:rsidP="009429DD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D6D55">
              <w:rPr>
                <w:rFonts w:eastAsia="TimesNewRomanPSMT"/>
                <w:color w:val="000000" w:themeColor="text1"/>
                <w:sz w:val="28"/>
                <w:szCs w:val="28"/>
              </w:rPr>
              <w:t>Рекреационные зоны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36" w:rsidRPr="001D6D55" w:rsidRDefault="00E17E36" w:rsidP="009429DD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42,4</w:t>
            </w:r>
          </w:p>
        </w:tc>
      </w:tr>
    </w:tbl>
    <w:p w:rsidR="009C0BB2" w:rsidRPr="007E30F2" w:rsidRDefault="009C0BB2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  <w:r w:rsidRPr="007E30F2">
        <w:rPr>
          <w:b/>
          <w:color w:val="FF0000"/>
          <w:sz w:val="28"/>
          <w:szCs w:val="28"/>
        </w:rPr>
        <w:tab/>
      </w:r>
    </w:p>
    <w:p w:rsidR="009C0BB2" w:rsidRPr="00B273EF" w:rsidRDefault="009C0BB2" w:rsidP="009C0BB2">
      <w:pPr>
        <w:pStyle w:val="1f3"/>
        <w:tabs>
          <w:tab w:val="left" w:pos="709"/>
        </w:tabs>
        <w:spacing w:line="360" w:lineRule="auto"/>
        <w:rPr>
          <w:sz w:val="28"/>
          <w:szCs w:val="28"/>
        </w:rPr>
      </w:pPr>
      <w:r w:rsidRPr="00B273EF">
        <w:rPr>
          <w:sz w:val="28"/>
          <w:szCs w:val="28"/>
        </w:rPr>
        <w:t>а).  Характеристика планируемого развития системы социального обслуживания территории - развитие  предусматривается.</w:t>
      </w:r>
    </w:p>
    <w:p w:rsidR="009C0BB2" w:rsidRPr="00B273EF" w:rsidRDefault="009C0BB2" w:rsidP="009C0BB2">
      <w:pPr>
        <w:spacing w:line="360" w:lineRule="auto"/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 xml:space="preserve">б).  Характеристики развития систем транспортного обслуживания территории – развитие предусматривается (Проектом планировки предусмотрено  развитие улиц и проездов,  в том числе и автобусного сообщения). </w:t>
      </w:r>
    </w:p>
    <w:p w:rsidR="009C0BB2" w:rsidRPr="00B273EF" w:rsidRDefault="009C0BB2" w:rsidP="009C0BB2">
      <w:pPr>
        <w:spacing w:line="360" w:lineRule="auto"/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 xml:space="preserve">в). </w:t>
      </w:r>
      <w:r w:rsidRPr="00B273EF">
        <w:rPr>
          <w:sz w:val="28"/>
          <w:szCs w:val="28"/>
        </w:rPr>
        <w:tab/>
        <w:t>Характеристика развития систем инженерно-технического обеспечения территории:</w:t>
      </w:r>
    </w:p>
    <w:p w:rsidR="009C0BB2" w:rsidRPr="00B273EF" w:rsidRDefault="009C0BB2" w:rsidP="009C0BB2">
      <w:pPr>
        <w:spacing w:line="360" w:lineRule="auto"/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Водоснабжение – развитие предусматривается.</w:t>
      </w:r>
    </w:p>
    <w:p w:rsidR="009C0BB2" w:rsidRPr="00B273EF" w:rsidRDefault="009C0BB2" w:rsidP="009C0BB2">
      <w:pPr>
        <w:spacing w:line="360" w:lineRule="auto"/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Водоотведение – развитие не предусматривается.</w:t>
      </w:r>
    </w:p>
    <w:p w:rsidR="009C0BB2" w:rsidRPr="00B273EF" w:rsidRDefault="009C0BB2" w:rsidP="009C0BB2">
      <w:pPr>
        <w:spacing w:line="360" w:lineRule="auto"/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Теплоснабжение –  развитие не предусматривается.</w:t>
      </w:r>
    </w:p>
    <w:p w:rsidR="009C0BB2" w:rsidRPr="00B273EF" w:rsidRDefault="009C0BB2" w:rsidP="009C0BB2">
      <w:pPr>
        <w:spacing w:line="360" w:lineRule="auto"/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Газификация -  развитие предусматривается.</w:t>
      </w:r>
    </w:p>
    <w:p w:rsidR="009C0BB2" w:rsidRPr="00B273EF" w:rsidRDefault="009C0BB2" w:rsidP="009C0BB2">
      <w:pPr>
        <w:spacing w:line="360" w:lineRule="auto"/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 xml:space="preserve">Электроснабжение – развитие </w:t>
      </w:r>
      <w:r w:rsidR="00B273EF" w:rsidRPr="00B273EF">
        <w:rPr>
          <w:sz w:val="28"/>
          <w:szCs w:val="28"/>
        </w:rPr>
        <w:t xml:space="preserve">не </w:t>
      </w:r>
      <w:r w:rsidRPr="00B273EF">
        <w:rPr>
          <w:sz w:val="28"/>
          <w:szCs w:val="28"/>
        </w:rPr>
        <w:t>предусматривается.</w:t>
      </w:r>
    </w:p>
    <w:p w:rsidR="00745446" w:rsidRDefault="00745446" w:rsidP="009C0BB2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745446" w:rsidRDefault="00745446" w:rsidP="009C0BB2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5F5FF0" w:rsidRDefault="005F5FF0" w:rsidP="009C0BB2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745446" w:rsidRPr="007E30F2" w:rsidRDefault="00745446" w:rsidP="009C0BB2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9C0BB2" w:rsidRPr="009429DD" w:rsidRDefault="009C0BB2" w:rsidP="009C0BB2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9429DD">
        <w:rPr>
          <w:b/>
          <w:sz w:val="28"/>
          <w:szCs w:val="28"/>
          <w:lang w:eastAsia="ru-RU" w:bidi="ar-SA"/>
        </w:rPr>
        <w:t>Технико-экономические показатели территории проектирования</w:t>
      </w:r>
    </w:p>
    <w:tbl>
      <w:tblPr>
        <w:tblW w:w="1020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0"/>
        <w:gridCol w:w="3800"/>
        <w:gridCol w:w="1923"/>
        <w:gridCol w:w="1916"/>
        <w:gridCol w:w="1621"/>
      </w:tblGrid>
      <w:tr w:rsidR="009429DD" w:rsidRPr="00B222BF" w:rsidTr="009429DD">
        <w:trPr>
          <w:tblHeader/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b/>
                <w:bCs/>
                <w:sz w:val="28"/>
                <w:szCs w:val="28"/>
                <w:lang w:eastAsia="ru-RU" w:bidi="ar-SA"/>
              </w:rPr>
              <w:t>N</w:t>
            </w:r>
          </w:p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b/>
                <w:bCs/>
                <w:sz w:val="28"/>
                <w:szCs w:val="28"/>
                <w:lang w:eastAsia="ru-RU" w:bidi="ar-SA"/>
              </w:rPr>
              <w:t>п/п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b/>
                <w:bCs/>
                <w:sz w:val="28"/>
                <w:szCs w:val="28"/>
                <w:lang w:eastAsia="ru-RU" w:bidi="ar-SA"/>
              </w:rPr>
              <w:t>Наименование показателя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b/>
                <w:bCs/>
                <w:sz w:val="28"/>
                <w:szCs w:val="28"/>
                <w:lang w:eastAsia="ru-RU" w:bidi="ar-SA"/>
              </w:rPr>
              <w:t>Единицы</w:t>
            </w:r>
          </w:p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b/>
                <w:bCs/>
                <w:sz w:val="28"/>
                <w:szCs w:val="28"/>
                <w:lang w:eastAsia="ru-RU" w:bidi="ar-SA"/>
              </w:rPr>
              <w:t>измерения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b/>
                <w:bCs/>
                <w:sz w:val="28"/>
                <w:szCs w:val="28"/>
                <w:lang w:eastAsia="ru-RU" w:bidi="ar-SA"/>
              </w:rPr>
              <w:t>Современное состояние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b/>
                <w:bCs/>
                <w:sz w:val="28"/>
                <w:szCs w:val="28"/>
                <w:lang w:eastAsia="ru-RU" w:bidi="ar-SA"/>
              </w:rPr>
              <w:t>На</w:t>
            </w:r>
          </w:p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b/>
                <w:bCs/>
                <w:sz w:val="28"/>
                <w:szCs w:val="28"/>
                <w:lang w:eastAsia="ru-RU" w:bidi="ar-SA"/>
              </w:rPr>
              <w:t>расчетный</w:t>
            </w:r>
          </w:p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b/>
                <w:bCs/>
                <w:sz w:val="28"/>
                <w:szCs w:val="28"/>
                <w:lang w:eastAsia="ru-RU" w:bidi="ar-SA"/>
              </w:rPr>
              <w:t>год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9429DD" w:rsidRPr="00B222BF" w:rsidTr="009429DD">
        <w:trPr>
          <w:trHeight w:val="695"/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В границах проектирования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</w:rPr>
              <w:t>214.43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Территории вне границ элементов планировочной структуры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32.77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1.2.1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территории улиц, дорог, площадей, проездов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13.28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1.2.2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территории зеленых насаждений озеленения и благоустройства с включением пешеходных дорожек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26.4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1.2.6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открытых площадок для хранения автомобилей, расположенных в территориях общего пользования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0,9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В границах элементов планировочной структуры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1.3.1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территория жилого дома (жилых домов)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jc w:val="center"/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1,23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1.3.2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территория объектов образования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jc w:val="center"/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</w:t>
            </w:r>
            <w:r w:rsidRPr="00B222BF">
              <w:rPr>
                <w:sz w:val="28"/>
                <w:szCs w:val="28"/>
                <w:lang w:val="en-US" w:eastAsia="ru-RU" w:bidi="ar-SA"/>
              </w:rPr>
              <w:t>.3.3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территория объектов коммунального хозяйства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jc w:val="center"/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1.3.4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территория объектов транспорта (под гаражи и автостоянки)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jc w:val="center"/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1.3.5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территория промышленных объектов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1.3.6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территория объектов торговли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1.71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1.3.7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территория объектов науки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1.3.8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территория объектов бытового 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1.3.9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территория объектов транспорта (за исключением автозаправочных и газонаполнительных</w:t>
            </w:r>
            <w:r w:rsidRPr="00B222BF">
              <w:rPr>
                <w:sz w:val="28"/>
                <w:szCs w:val="28"/>
                <w:lang w:eastAsia="ru-RU" w:bidi="ar-SA"/>
              </w:rPr>
              <w:br/>
              <w:t>станций, предприятий автосервиса, гаражей и автостоянок)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1.3.10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территории общего пользования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42,64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Землепользование: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1.4.1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Площадь предоставленных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58,36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73,72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1.4.2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Площадь формируемых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15,36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Население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чел.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1950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в том числе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2</w:t>
            </w:r>
            <w:r w:rsidRPr="00B222BF">
              <w:rPr>
                <w:sz w:val="28"/>
                <w:szCs w:val="28"/>
                <w:lang w:eastAsia="ru-RU" w:bidi="ar-SA"/>
              </w:rPr>
              <w:t>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Проживающие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2</w:t>
            </w:r>
            <w:r w:rsidRPr="00B222BF">
              <w:rPr>
                <w:sz w:val="28"/>
                <w:szCs w:val="28"/>
                <w:lang w:eastAsia="ru-RU" w:bidi="ar-SA"/>
              </w:rPr>
              <w:t>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Работающие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Объекты социально-культурного и коммунально-бытового обслуживания населения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Детские дошкольные учреждения *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Общеобразовательные учреждения *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Магазины продовольственных товаров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</w:t>
            </w:r>
            <w:r w:rsidRPr="00B222BF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B222BF">
              <w:rPr>
                <w:sz w:val="28"/>
                <w:szCs w:val="28"/>
                <w:lang w:eastAsia="ru-RU" w:bidi="ar-SA"/>
              </w:rPr>
              <w:t xml:space="preserve"> торговой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Магазины непродовольственных товаров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</w:t>
            </w:r>
            <w:r w:rsidRPr="00B222BF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B222BF">
              <w:rPr>
                <w:sz w:val="28"/>
                <w:szCs w:val="28"/>
                <w:lang w:eastAsia="ru-RU" w:bidi="ar-SA"/>
              </w:rPr>
              <w:t xml:space="preserve"> торговой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Предприятия общественного питания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Предприятия бытового 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рабочее</w:t>
            </w:r>
          </w:p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место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4.7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Раздаточные пункты молочной кухни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</w:t>
            </w:r>
            <w:r w:rsidRPr="00B222BF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B222BF">
              <w:rPr>
                <w:sz w:val="28"/>
                <w:szCs w:val="28"/>
                <w:lang w:eastAsia="ru-RU" w:bidi="ar-SA"/>
              </w:rPr>
              <w:t xml:space="preserve"> общей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4.8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Аптеки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4.9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Филиалы сбербанков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операционное место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4.10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Приемные пункты прачечных самообслуживания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кг белья в смену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4.11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Ремонтно-эксплуатационные службы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4.12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Помещения досуга и любительской деятельности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</w:t>
            </w:r>
            <w:r w:rsidRPr="00B222BF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B222BF">
              <w:rPr>
                <w:sz w:val="28"/>
                <w:szCs w:val="28"/>
                <w:lang w:eastAsia="ru-RU" w:bidi="ar-SA"/>
              </w:rPr>
              <w:t xml:space="preserve"> нормируемой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4.13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Помещения для физкультурно-оздоровительных занятий населения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</w:t>
            </w:r>
            <w:r w:rsidRPr="00B222BF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B222BF">
              <w:rPr>
                <w:sz w:val="28"/>
                <w:szCs w:val="28"/>
                <w:lang w:eastAsia="ru-RU" w:bidi="ar-SA"/>
              </w:rPr>
              <w:t xml:space="preserve"> площади пола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4.14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Опорный пункт охраны порядка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</w:t>
            </w:r>
            <w:r w:rsidRPr="00B222BF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B222BF">
              <w:rPr>
                <w:sz w:val="28"/>
                <w:szCs w:val="28"/>
                <w:lang w:eastAsia="ru-RU" w:bidi="ar-SA"/>
              </w:rPr>
              <w:t xml:space="preserve"> норм,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4.15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Общественные туалеты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прибор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Транспортная инфраструктура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5.1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Протяженность улично-дорожной сети - всего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км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</w:rPr>
              <w:t>27,08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5.2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Протяженность линий общественного пассажирского транспорта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в том числе: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автобус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троллейбус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трамвай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5.3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Гаражи и стоянки для хранения легковых автомобилей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м/мест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в том числе: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встроено-пристроенные подземные гаражи в границах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открытые автостоянки в границах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 xml:space="preserve">         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в открытых стоянках на территориях общего пользования в границах проектирования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стоянки с гаражами боксового типа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Инженерно-техническое обеспечение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6.1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Водопотребление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куб.м/сут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522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6.2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 xml:space="preserve">Водоотведение 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6.2.1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хозяйственно-бытовые стоки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куб.м/сут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6.2.2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поверхностные стоки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куб.м/сут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6.3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Электропотребление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9429DD" w:rsidRPr="00B222BF" w:rsidTr="009429DD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6.4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Расход газа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9429DD" w:rsidRPr="00B222BF" w:rsidRDefault="009429DD" w:rsidP="009429DD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9429DD" w:rsidRPr="00B222BF" w:rsidRDefault="009429DD" w:rsidP="009429DD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B222BF">
              <w:rPr>
                <w:sz w:val="28"/>
                <w:szCs w:val="28"/>
                <w:lang w:eastAsia="ru-RU" w:bidi="ar-SA"/>
              </w:rPr>
              <w:t>-</w:t>
            </w:r>
          </w:p>
        </w:tc>
      </w:tr>
    </w:tbl>
    <w:p w:rsidR="009C0BB2" w:rsidRPr="007E30F2" w:rsidRDefault="009C0BB2" w:rsidP="009C0BB2">
      <w:pPr>
        <w:suppressAutoHyphens w:val="0"/>
        <w:spacing w:before="100" w:beforeAutospacing="1"/>
        <w:rPr>
          <w:color w:val="FF0000"/>
          <w:lang w:eastAsia="ru-RU" w:bidi="ar-SA"/>
        </w:rPr>
      </w:pPr>
    </w:p>
    <w:p w:rsidR="009C0BB2" w:rsidRPr="007E30F2" w:rsidRDefault="009C0BB2" w:rsidP="009C0BB2">
      <w:pPr>
        <w:suppressAutoHyphens w:val="0"/>
        <w:spacing w:before="100" w:beforeAutospacing="1"/>
        <w:rPr>
          <w:color w:val="FF0000"/>
          <w:lang w:eastAsia="ru-RU" w:bidi="ar-SA"/>
        </w:rPr>
      </w:pPr>
    </w:p>
    <w:p w:rsidR="009C0BB2" w:rsidRPr="007E30F2" w:rsidRDefault="009C0BB2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Pr="007E30F2" w:rsidRDefault="009C0BB2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Pr="007E30F2" w:rsidRDefault="009C0BB2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Default="009C0BB2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D7405" w:rsidRDefault="00ED7405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D7405" w:rsidRDefault="00ED7405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D7405" w:rsidRDefault="00ED7405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D7405" w:rsidRDefault="00ED7405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D7405" w:rsidRDefault="00ED7405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D7405" w:rsidRDefault="00ED7405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D7405" w:rsidRDefault="00ED7405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D7405" w:rsidRPr="007E30F2" w:rsidRDefault="00ED7405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Pr="007E30F2" w:rsidRDefault="009C0BB2" w:rsidP="009C0BB2">
      <w:pPr>
        <w:spacing w:line="360" w:lineRule="auto"/>
        <w:jc w:val="center"/>
        <w:rPr>
          <w:b/>
          <w:color w:val="FF0000"/>
          <w:sz w:val="28"/>
          <w:szCs w:val="28"/>
        </w:rPr>
      </w:pPr>
    </w:p>
    <w:bookmarkEnd w:id="0"/>
    <w:p w:rsidR="0068776F" w:rsidRDefault="0068776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30E7D" w:rsidRPr="007E30F2" w:rsidRDefault="00330E7D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A31657" w:rsidRPr="00254ABF" w:rsidRDefault="00A31657" w:rsidP="00A31657">
      <w:pPr>
        <w:spacing w:line="360" w:lineRule="auto"/>
        <w:jc w:val="center"/>
        <w:rPr>
          <w:b/>
          <w:sz w:val="28"/>
          <w:szCs w:val="28"/>
        </w:rPr>
      </w:pPr>
      <w:r w:rsidRPr="00254ABF">
        <w:rPr>
          <w:b/>
          <w:sz w:val="28"/>
          <w:szCs w:val="28"/>
        </w:rPr>
        <w:t>2.ПОЛОЖЕНИЕ</w:t>
      </w:r>
    </w:p>
    <w:p w:rsidR="00A31657" w:rsidRPr="00254ABF" w:rsidRDefault="00A3165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254ABF">
        <w:rPr>
          <w:b/>
          <w:sz w:val="28"/>
          <w:szCs w:val="28"/>
        </w:rPr>
        <w:t>об очередности планируемого развития территории</w:t>
      </w:r>
      <w:r w:rsidR="00ED7405">
        <w:rPr>
          <w:b/>
          <w:sz w:val="28"/>
          <w:szCs w:val="28"/>
        </w:rPr>
        <w:t>.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369"/>
        <w:gridCol w:w="6484"/>
      </w:tblGrid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Номер этапа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Мероприятия по освоению территории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Этап 1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1.1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1.2</w:t>
            </w:r>
          </w:p>
        </w:tc>
        <w:tc>
          <w:tcPr>
            <w:tcW w:w="6484" w:type="dxa"/>
          </w:tcPr>
          <w:p w:rsidR="00ED161A" w:rsidRPr="00254ABF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Разработка рабочего проекта улично-дорожной сети  и инженерной инфраструктуры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2.1</w:t>
            </w:r>
          </w:p>
        </w:tc>
        <w:tc>
          <w:tcPr>
            <w:tcW w:w="6484" w:type="dxa"/>
          </w:tcPr>
          <w:p w:rsidR="00A31657" w:rsidRPr="00254ABF" w:rsidRDefault="00ED161A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 xml:space="preserve">Строительство </w:t>
            </w:r>
            <w:r w:rsidR="000E1161" w:rsidRPr="00254ABF">
              <w:rPr>
                <w:sz w:val="28"/>
                <w:szCs w:val="28"/>
              </w:rPr>
              <w:t xml:space="preserve"> </w:t>
            </w:r>
            <w:r w:rsidRPr="00254ABF">
              <w:rPr>
                <w:sz w:val="28"/>
                <w:szCs w:val="28"/>
              </w:rPr>
              <w:t>улично-дорожной сети  и инженерной инфраструктуры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2.2</w:t>
            </w:r>
          </w:p>
        </w:tc>
        <w:tc>
          <w:tcPr>
            <w:tcW w:w="6484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Строит</w:t>
            </w:r>
            <w:r w:rsidR="0073142A">
              <w:rPr>
                <w:sz w:val="28"/>
                <w:szCs w:val="28"/>
              </w:rPr>
              <w:t>е</w:t>
            </w:r>
            <w:r w:rsidRPr="00254ABF">
              <w:rPr>
                <w:sz w:val="28"/>
                <w:szCs w:val="28"/>
              </w:rPr>
              <w:t xml:space="preserve">льство объектов индивидуальной жилой застройки 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2.3</w:t>
            </w:r>
          </w:p>
        </w:tc>
        <w:tc>
          <w:tcPr>
            <w:tcW w:w="6484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Разработка рабочего проекта организации рекреационных зон отдыха</w:t>
            </w:r>
            <w:r w:rsidR="0068776F" w:rsidRPr="00254ABF">
              <w:rPr>
                <w:sz w:val="28"/>
                <w:szCs w:val="28"/>
              </w:rPr>
              <w:t xml:space="preserve"> и общественно-делового назначения</w:t>
            </w:r>
            <w:r w:rsidRPr="00254ABF">
              <w:rPr>
                <w:sz w:val="28"/>
                <w:szCs w:val="28"/>
              </w:rPr>
              <w:t>.</w:t>
            </w:r>
          </w:p>
        </w:tc>
      </w:tr>
      <w:tr w:rsidR="000E1161" w:rsidRPr="00254ABF" w:rsidTr="00A31657">
        <w:tc>
          <w:tcPr>
            <w:tcW w:w="3369" w:type="dxa"/>
          </w:tcPr>
          <w:p w:rsidR="000E1161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484" w:type="dxa"/>
          </w:tcPr>
          <w:p w:rsidR="000E1161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E1161" w:rsidRPr="00254ABF" w:rsidTr="000E1161">
        <w:tc>
          <w:tcPr>
            <w:tcW w:w="3369" w:type="dxa"/>
          </w:tcPr>
          <w:p w:rsidR="000E1161" w:rsidRPr="00254ABF" w:rsidRDefault="000E1161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3.1</w:t>
            </w:r>
          </w:p>
        </w:tc>
        <w:tc>
          <w:tcPr>
            <w:tcW w:w="6484" w:type="dxa"/>
          </w:tcPr>
          <w:p w:rsidR="000E1161" w:rsidRPr="00254ABF" w:rsidRDefault="000E1161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 xml:space="preserve">Строительство объектов общественно-делового назначения. </w:t>
            </w:r>
          </w:p>
        </w:tc>
      </w:tr>
    </w:tbl>
    <w:p w:rsidR="00A31657" w:rsidRPr="007E30F2" w:rsidRDefault="00A3165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Pr="007E30F2" w:rsidRDefault="009C0BB2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Default="009C0BB2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54ABF" w:rsidRDefault="00254ABF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5F5FF0" w:rsidRDefault="005F5FF0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54ABF" w:rsidRDefault="00254ABF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54ABF" w:rsidRDefault="00254ABF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D2A9D" w:rsidRPr="007E30F2" w:rsidRDefault="009D2A9D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Pr="00254ABF" w:rsidRDefault="009C0BB2" w:rsidP="00254ABF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254ABF">
        <w:rPr>
          <w:b/>
          <w:sz w:val="28"/>
          <w:szCs w:val="28"/>
        </w:rPr>
        <w:t>Проект межевания территории</w:t>
      </w:r>
    </w:p>
    <w:p w:rsidR="009C0BB2" w:rsidRPr="00254ABF" w:rsidRDefault="009C0BB2" w:rsidP="00254ABF">
      <w:pPr>
        <w:pStyle w:val="afffc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54ABF">
        <w:rPr>
          <w:rFonts w:ascii="Times New Roman" w:hAnsi="Times New Roman" w:cs="Times New Roman"/>
          <w:bCs/>
          <w:sz w:val="28"/>
          <w:szCs w:val="28"/>
        </w:rPr>
        <w:t>Перечень и сведения о площади образуемых земельных участков и способы их образования.</w:t>
      </w:r>
    </w:p>
    <w:tbl>
      <w:tblPr>
        <w:tblStyle w:val="affffff5"/>
        <w:tblW w:w="0" w:type="auto"/>
        <w:jc w:val="center"/>
        <w:tblLook w:val="04A0" w:firstRow="1" w:lastRow="0" w:firstColumn="1" w:lastColumn="0" w:noHBand="0" w:noVBand="1"/>
      </w:tblPr>
      <w:tblGrid>
        <w:gridCol w:w="2174"/>
        <w:gridCol w:w="1803"/>
        <w:gridCol w:w="2115"/>
        <w:gridCol w:w="1674"/>
        <w:gridCol w:w="2087"/>
      </w:tblGrid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Площадь образуемого земельного участка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Разрешенное использование образуемого земельного участка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Категория земель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Способ образования земельного участка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1361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1471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1449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1483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1477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1479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1495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:ЗУ25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:ЗУ31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1364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:ЗУ37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:ЗУ43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804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1356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:ЗУ49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:ЗУ55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:ЗУ61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:ЗУ67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1364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1307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:ЗУ73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10152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Торговые центры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1495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:ЗУ79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1495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:ЗУ85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1389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872</w:t>
            </w:r>
          </w:p>
          <w:p w:rsidR="00254ABF" w:rsidRPr="007D360D" w:rsidRDefault="00254ABF" w:rsidP="006B2A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1473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:ЗУ91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606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879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1351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969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:ЗУ97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1309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1255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:ЗУ103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1019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7675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Офисные здания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6332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Офисные здания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1143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1040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1648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:ЗУ109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1618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1880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Земли общего пользования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1460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989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:ЗУ115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1342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1499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9487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Земли общего пользования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:ЗУ120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24395</w:t>
            </w:r>
          </w:p>
        </w:tc>
        <w:tc>
          <w:tcPr>
            <w:tcW w:w="2115" w:type="dxa"/>
            <w:vAlign w:val="center"/>
          </w:tcPr>
          <w:p w:rsidR="00254ABF" w:rsidRPr="007D360D" w:rsidRDefault="0073142A" w:rsidP="006B2A32">
            <w:pPr>
              <w:jc w:val="center"/>
              <w:rPr>
                <w:color w:val="FF0000"/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Спортивные сооружения открытые и закрытые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:ЗУ121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7204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6B2A3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Земли общего пользования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6B2A32">
        <w:trPr>
          <w:trHeight w:val="1252"/>
          <w:jc w:val="center"/>
        </w:trPr>
        <w:tc>
          <w:tcPr>
            <w:tcW w:w="2174" w:type="dxa"/>
            <w:vAlign w:val="center"/>
          </w:tcPr>
          <w:p w:rsidR="00254ABF" w:rsidRPr="007D360D" w:rsidRDefault="00254ABF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:ЗУ122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3402</w:t>
            </w:r>
          </w:p>
        </w:tc>
        <w:tc>
          <w:tcPr>
            <w:tcW w:w="2115" w:type="dxa"/>
            <w:vAlign w:val="center"/>
          </w:tcPr>
          <w:p w:rsidR="00254ABF" w:rsidRPr="007D360D" w:rsidRDefault="0073142A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Культовые объекты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:ЗУ123</w:t>
            </w:r>
          </w:p>
        </w:tc>
        <w:tc>
          <w:tcPr>
            <w:tcW w:w="1803" w:type="dxa"/>
            <w:vAlign w:val="center"/>
          </w:tcPr>
          <w:p w:rsidR="004D0D79" w:rsidRPr="007D360D" w:rsidRDefault="00C867B8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9454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4D0D79" w:rsidRPr="007D360D" w:rsidRDefault="004D0D79" w:rsidP="00B32FB4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96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:ЗУ124</w:t>
            </w:r>
          </w:p>
        </w:tc>
        <w:tc>
          <w:tcPr>
            <w:tcW w:w="1803" w:type="dxa"/>
            <w:vAlign w:val="center"/>
          </w:tcPr>
          <w:p w:rsidR="004D0D79" w:rsidRPr="007D360D" w:rsidRDefault="00184E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2199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  <w:r w:rsidR="006B2A32" w:rsidRPr="007D360D">
              <w:rPr>
                <w:b w:val="0"/>
                <w:i w:val="0"/>
                <w:sz w:val="22"/>
                <w:szCs w:val="22"/>
              </w:rPr>
              <w:t xml:space="preserve"> 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:ЗУ125</w:t>
            </w:r>
          </w:p>
        </w:tc>
        <w:tc>
          <w:tcPr>
            <w:tcW w:w="1803" w:type="dxa"/>
            <w:vAlign w:val="center"/>
          </w:tcPr>
          <w:p w:rsidR="004D0D79" w:rsidRPr="007D360D" w:rsidRDefault="006B2A32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13015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96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:ЗУ126</w:t>
            </w:r>
          </w:p>
        </w:tc>
        <w:tc>
          <w:tcPr>
            <w:tcW w:w="1803" w:type="dxa"/>
            <w:vAlign w:val="center"/>
          </w:tcPr>
          <w:p w:rsidR="004D0D79" w:rsidRPr="007D360D" w:rsidRDefault="006B2A32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4497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:ЗУ127</w:t>
            </w:r>
          </w:p>
        </w:tc>
        <w:tc>
          <w:tcPr>
            <w:tcW w:w="1803" w:type="dxa"/>
            <w:vAlign w:val="center"/>
          </w:tcPr>
          <w:p w:rsidR="004D0D79" w:rsidRPr="007D360D" w:rsidRDefault="006B2A32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4266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96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:ЗУ128</w:t>
            </w:r>
          </w:p>
        </w:tc>
        <w:tc>
          <w:tcPr>
            <w:tcW w:w="1803" w:type="dxa"/>
            <w:vAlign w:val="center"/>
          </w:tcPr>
          <w:p w:rsidR="004D0D79" w:rsidRPr="007D360D" w:rsidRDefault="006B2A32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3810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:ЗУ129</w:t>
            </w:r>
          </w:p>
        </w:tc>
        <w:tc>
          <w:tcPr>
            <w:tcW w:w="1803" w:type="dxa"/>
            <w:vAlign w:val="center"/>
          </w:tcPr>
          <w:p w:rsidR="004D0D79" w:rsidRPr="007D360D" w:rsidRDefault="006B2A32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13531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96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:ЗУ130</w:t>
            </w:r>
          </w:p>
        </w:tc>
        <w:tc>
          <w:tcPr>
            <w:tcW w:w="1803" w:type="dxa"/>
            <w:vAlign w:val="center"/>
          </w:tcPr>
          <w:p w:rsidR="004D0D79" w:rsidRPr="007D360D" w:rsidRDefault="006B2A32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24093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:ЗУ131</w:t>
            </w:r>
          </w:p>
        </w:tc>
        <w:tc>
          <w:tcPr>
            <w:tcW w:w="1803" w:type="dxa"/>
            <w:vAlign w:val="center"/>
          </w:tcPr>
          <w:p w:rsidR="004D0D79" w:rsidRPr="007D360D" w:rsidRDefault="006B2A32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923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96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:ЗУ132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986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:ЗУ133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1175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96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:ЗУ134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1297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:ЗУ135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1617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96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:ЗУ136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3099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:ЗУ137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4016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96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:ЗУ138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3767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:ЗУ139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30432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96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:ЗУ140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1499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:ЗУ141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8534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:ЗУ142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3597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:ЗУ143</w:t>
            </w:r>
          </w:p>
        </w:tc>
        <w:tc>
          <w:tcPr>
            <w:tcW w:w="1803" w:type="dxa"/>
            <w:vAlign w:val="center"/>
          </w:tcPr>
          <w:p w:rsidR="004D0D79" w:rsidRPr="007D360D" w:rsidRDefault="00CE0F1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3500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766363" w:rsidRPr="007D360D" w:rsidRDefault="004D0D79" w:rsidP="00766363">
            <w:pPr>
              <w:pStyle w:val="2"/>
              <w:ind w:firstLine="0"/>
              <w:rPr>
                <w:b w:val="0"/>
                <w:bCs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  <w:r w:rsidR="00766363" w:rsidRPr="007D360D">
              <w:rPr>
                <w:b w:val="0"/>
                <w:i w:val="0"/>
                <w:sz w:val="22"/>
                <w:szCs w:val="22"/>
              </w:rPr>
              <w:t xml:space="preserve"> и части земельного участка с КН </w:t>
            </w:r>
            <w:r w:rsidR="00766363" w:rsidRPr="007D360D">
              <w:rPr>
                <w:b w:val="0"/>
                <w:bCs w:val="0"/>
                <w:i w:val="0"/>
                <w:sz w:val="22"/>
                <w:szCs w:val="22"/>
              </w:rPr>
              <w:br/>
              <w:t>60:27:0160203:18</w:t>
            </w:r>
          </w:p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:ЗУ144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9656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:ЗУ145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1790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:ЗУ146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1898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:ЗУ147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1847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:ЗУ148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973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:ЗУ149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62853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  <w:r w:rsidR="00766363" w:rsidRPr="007D360D">
              <w:rPr>
                <w:b w:val="0"/>
                <w:i w:val="0"/>
                <w:sz w:val="22"/>
                <w:szCs w:val="22"/>
              </w:rPr>
              <w:t xml:space="preserve"> и части земельного участка с КН </w:t>
            </w:r>
            <w:r w:rsidR="00766363" w:rsidRPr="007D360D">
              <w:rPr>
                <w:b w:val="0"/>
                <w:bCs w:val="0"/>
                <w:i w:val="0"/>
                <w:sz w:val="22"/>
                <w:szCs w:val="22"/>
              </w:rPr>
              <w:br/>
              <w:t>60:27:0160102:59, 60:27:0160102:56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:ЗУ150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1404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:ЗУ151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1849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:ЗУ152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1849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:ЗУ153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950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:ЗУ154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12229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:ЗУ155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10006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:ЗУ156</w:t>
            </w:r>
          </w:p>
        </w:tc>
        <w:tc>
          <w:tcPr>
            <w:tcW w:w="1803" w:type="dxa"/>
            <w:vAlign w:val="center"/>
          </w:tcPr>
          <w:p w:rsidR="004D0D79" w:rsidRPr="007D360D" w:rsidRDefault="006B0781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7228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:ЗУ157</w:t>
            </w:r>
          </w:p>
        </w:tc>
        <w:tc>
          <w:tcPr>
            <w:tcW w:w="1803" w:type="dxa"/>
            <w:vAlign w:val="center"/>
          </w:tcPr>
          <w:p w:rsidR="004D0D79" w:rsidRPr="007D360D" w:rsidRDefault="00F3313C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10641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:ЗУ158</w:t>
            </w:r>
          </w:p>
        </w:tc>
        <w:tc>
          <w:tcPr>
            <w:tcW w:w="1803" w:type="dxa"/>
            <w:vAlign w:val="center"/>
          </w:tcPr>
          <w:p w:rsidR="004D0D79" w:rsidRPr="007D360D" w:rsidRDefault="00F3313C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1324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:ЗУ159</w:t>
            </w:r>
          </w:p>
        </w:tc>
        <w:tc>
          <w:tcPr>
            <w:tcW w:w="1803" w:type="dxa"/>
            <w:vAlign w:val="center"/>
          </w:tcPr>
          <w:p w:rsidR="004D0D79" w:rsidRPr="007D360D" w:rsidRDefault="00F3313C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650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:ЗУ160</w:t>
            </w:r>
          </w:p>
        </w:tc>
        <w:tc>
          <w:tcPr>
            <w:tcW w:w="1803" w:type="dxa"/>
            <w:vAlign w:val="center"/>
          </w:tcPr>
          <w:p w:rsidR="004D0D79" w:rsidRPr="007D360D" w:rsidRDefault="00F3313C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3711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:ЗУ161</w:t>
            </w:r>
          </w:p>
        </w:tc>
        <w:tc>
          <w:tcPr>
            <w:tcW w:w="1803" w:type="dxa"/>
            <w:vAlign w:val="center"/>
          </w:tcPr>
          <w:p w:rsidR="004D0D79" w:rsidRPr="007D360D" w:rsidRDefault="00F3313C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8554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766363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  <w:r w:rsidR="00766363" w:rsidRPr="007D360D">
              <w:rPr>
                <w:b w:val="0"/>
                <w:i w:val="0"/>
                <w:sz w:val="22"/>
                <w:szCs w:val="22"/>
              </w:rPr>
              <w:t xml:space="preserve"> и части земельного участка с КН </w:t>
            </w:r>
            <w:r w:rsidR="00766363" w:rsidRPr="007D360D">
              <w:rPr>
                <w:b w:val="0"/>
                <w:bCs w:val="0"/>
                <w:i w:val="0"/>
                <w:sz w:val="22"/>
                <w:szCs w:val="22"/>
              </w:rPr>
              <w:br/>
              <w:t>60:27:0160102:56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:ЗУ162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1852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96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:ЗУ163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1626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:ЗУ164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1499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:ЗУ165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7851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:ЗУ166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2783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:ЗУ167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7090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:ЗУ168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1720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:ЗУ169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4826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:ЗУ170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4C670E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21</w:t>
            </w:r>
            <w:r w:rsidR="004C670E">
              <w:rPr>
                <w:b w:val="0"/>
                <w:i w:val="0"/>
                <w:sz w:val="22"/>
                <w:szCs w:val="22"/>
              </w:rPr>
              <w:t>89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:ЗУ171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1521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:ЗУ172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4249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:ЗУ173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1475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:ЗУ174</w:t>
            </w:r>
          </w:p>
        </w:tc>
        <w:tc>
          <w:tcPr>
            <w:tcW w:w="1803" w:type="dxa"/>
            <w:vAlign w:val="center"/>
          </w:tcPr>
          <w:p w:rsidR="004D0D79" w:rsidRPr="007D360D" w:rsidRDefault="000F7D3B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990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:ЗУ175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2239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:ЗУ176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4110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:ЗУ177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11544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:ЗУ178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12371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:ЗУ179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30988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:ЗУ180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3217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:ЗУ181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8718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:ЗУ182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3215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:ЗУ183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4779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:ЗУ184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2951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:ЗУ185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6441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:ЗУ186</w:t>
            </w:r>
          </w:p>
        </w:tc>
        <w:tc>
          <w:tcPr>
            <w:tcW w:w="1803" w:type="dxa"/>
            <w:vAlign w:val="center"/>
          </w:tcPr>
          <w:p w:rsidR="004D0D79" w:rsidRPr="007D360D" w:rsidRDefault="008D13F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8318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:ЗУ187</w:t>
            </w:r>
          </w:p>
        </w:tc>
        <w:tc>
          <w:tcPr>
            <w:tcW w:w="1803" w:type="dxa"/>
            <w:vAlign w:val="center"/>
          </w:tcPr>
          <w:p w:rsidR="004D0D79" w:rsidRPr="007D360D" w:rsidRDefault="00766363" w:rsidP="00C43A79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</w:t>
            </w:r>
            <w:r w:rsidR="00C43A79" w:rsidRPr="007D360D">
              <w:rPr>
                <w:b w:val="0"/>
                <w:i w:val="0"/>
                <w:sz w:val="22"/>
                <w:szCs w:val="22"/>
              </w:rPr>
              <w:t>4755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:ЗУ188</w:t>
            </w:r>
          </w:p>
        </w:tc>
        <w:tc>
          <w:tcPr>
            <w:tcW w:w="1803" w:type="dxa"/>
            <w:vAlign w:val="center"/>
          </w:tcPr>
          <w:p w:rsidR="004D0D79" w:rsidRPr="007D360D" w:rsidRDefault="005E6BFA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608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6B2A32">
            <w:pPr>
              <w:jc w:val="center"/>
              <w:rPr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6B2A32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81044" w:rsidRPr="00D81044" w:rsidTr="006B2A32">
        <w:trPr>
          <w:trHeight w:val="278"/>
          <w:jc w:val="center"/>
        </w:trPr>
        <w:tc>
          <w:tcPr>
            <w:tcW w:w="2174" w:type="dxa"/>
            <w:vAlign w:val="center"/>
          </w:tcPr>
          <w:p w:rsidR="00D81044" w:rsidRPr="00F9038D" w:rsidRDefault="00D81044" w:rsidP="00D81044">
            <w:pPr>
              <w:jc w:val="center"/>
              <w:rPr>
                <w:sz w:val="22"/>
                <w:szCs w:val="22"/>
              </w:rPr>
            </w:pPr>
            <w:r w:rsidRPr="00F9038D">
              <w:rPr>
                <w:sz w:val="22"/>
                <w:szCs w:val="22"/>
              </w:rPr>
              <w:t>:ЗУ189</w:t>
            </w:r>
          </w:p>
        </w:tc>
        <w:tc>
          <w:tcPr>
            <w:tcW w:w="1803" w:type="dxa"/>
            <w:vAlign w:val="center"/>
          </w:tcPr>
          <w:p w:rsidR="00D81044" w:rsidRPr="00F9038D" w:rsidRDefault="00F9038D" w:rsidP="00F9038D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4850</w:t>
            </w:r>
          </w:p>
        </w:tc>
        <w:tc>
          <w:tcPr>
            <w:tcW w:w="2115" w:type="dxa"/>
            <w:vAlign w:val="center"/>
          </w:tcPr>
          <w:p w:rsidR="00D81044" w:rsidRPr="00F9038D" w:rsidRDefault="00D81044" w:rsidP="00B00E90">
            <w:pPr>
              <w:jc w:val="center"/>
              <w:rPr>
                <w:sz w:val="22"/>
                <w:szCs w:val="22"/>
              </w:rPr>
            </w:pPr>
            <w:r w:rsidRPr="00F9038D">
              <w:rPr>
                <w:sz w:val="22"/>
                <w:szCs w:val="22"/>
              </w:rPr>
              <w:t>Автомобильная дорога общего пользования</w:t>
            </w:r>
          </w:p>
        </w:tc>
        <w:tc>
          <w:tcPr>
            <w:tcW w:w="1674" w:type="dxa"/>
            <w:vAlign w:val="center"/>
          </w:tcPr>
          <w:p w:rsidR="00D81044" w:rsidRPr="00F9038D" w:rsidRDefault="00D81044" w:rsidP="00B00E9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81044" w:rsidRPr="00F9038D" w:rsidRDefault="00D81044" w:rsidP="00B00E9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</w:tbl>
    <w:p w:rsidR="00254ABF" w:rsidRPr="00CE63BE" w:rsidRDefault="00254ABF" w:rsidP="009C0BB2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</w:p>
    <w:p w:rsidR="00CE63BE" w:rsidRPr="00CE63BE" w:rsidRDefault="00CE63BE" w:rsidP="009C0BB2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  <w:r w:rsidRPr="00CE63BE">
        <w:rPr>
          <w:b/>
          <w:color w:val="000000" w:themeColor="text1"/>
          <w:sz w:val="28"/>
          <w:szCs w:val="28"/>
          <w:lang w:eastAsia="ru-RU" w:bidi="ar-SA"/>
        </w:rPr>
        <w:t>Изменяемые земельные участки</w:t>
      </w:r>
      <w:r>
        <w:rPr>
          <w:b/>
          <w:color w:val="000000" w:themeColor="text1"/>
          <w:sz w:val="28"/>
          <w:szCs w:val="28"/>
          <w:lang w:eastAsia="ru-RU" w:bidi="ar-SA"/>
        </w:rPr>
        <w:t xml:space="preserve"> и их характеристики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224"/>
        <w:gridCol w:w="1775"/>
        <w:gridCol w:w="2110"/>
        <w:gridCol w:w="1683"/>
        <w:gridCol w:w="2061"/>
      </w:tblGrid>
      <w:tr w:rsidR="00CE63BE" w:rsidRPr="007D360D" w:rsidTr="0073142A">
        <w:tc>
          <w:tcPr>
            <w:tcW w:w="2245" w:type="dxa"/>
            <w:vAlign w:val="center"/>
          </w:tcPr>
          <w:p w:rsidR="00CE63BE" w:rsidRPr="007D360D" w:rsidRDefault="00CE63BE" w:rsidP="007314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bCs/>
                <w:color w:val="333333"/>
                <w:sz w:val="22"/>
                <w:szCs w:val="22"/>
              </w:rPr>
              <w:t>60:27:0160109:11</w:t>
            </w:r>
          </w:p>
        </w:tc>
        <w:tc>
          <w:tcPr>
            <w:tcW w:w="1832" w:type="dxa"/>
            <w:vAlign w:val="center"/>
          </w:tcPr>
          <w:p w:rsidR="00CE63BE" w:rsidRPr="007D360D" w:rsidRDefault="00CE63BE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1498</w:t>
            </w:r>
          </w:p>
        </w:tc>
        <w:tc>
          <w:tcPr>
            <w:tcW w:w="2127" w:type="dxa"/>
            <w:vAlign w:val="center"/>
          </w:tcPr>
          <w:p w:rsidR="00CE63BE" w:rsidRPr="007D360D" w:rsidRDefault="00CE63BE" w:rsidP="007314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333333"/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E63BE" w:rsidRPr="007D360D" w:rsidRDefault="00CE63BE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E63BE" w:rsidRPr="007D360D" w:rsidRDefault="00CE63BE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Перераспределение земельного учаска</w:t>
            </w:r>
          </w:p>
        </w:tc>
      </w:tr>
    </w:tbl>
    <w:p w:rsidR="00CE63BE" w:rsidRDefault="00CE63BE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9C0BB2" w:rsidRPr="004B6330" w:rsidRDefault="009C0BB2" w:rsidP="009C0BB2">
      <w:pPr>
        <w:suppressAutoHyphens w:val="0"/>
        <w:spacing w:before="100" w:beforeAutospacing="1"/>
        <w:ind w:firstLine="567"/>
        <w:jc w:val="center"/>
        <w:rPr>
          <w:b/>
          <w:sz w:val="32"/>
          <w:szCs w:val="32"/>
          <w:lang w:eastAsia="ru-RU" w:bidi="ar-SA"/>
        </w:rPr>
      </w:pPr>
      <w:r w:rsidRPr="004B6330">
        <w:rPr>
          <w:b/>
          <w:sz w:val="32"/>
          <w:szCs w:val="32"/>
          <w:lang w:eastAsia="ru-RU" w:bidi="ar-SA"/>
        </w:rPr>
        <w:t>Каталог координат красных линий</w:t>
      </w:r>
    </w:p>
    <w:tbl>
      <w:tblPr>
        <w:tblW w:w="3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164"/>
        <w:gridCol w:w="1425"/>
      </w:tblGrid>
      <w:tr w:rsidR="009C0BB2" w:rsidRPr="00802901" w:rsidTr="00184E19">
        <w:trPr>
          <w:trHeight w:val="300"/>
          <w:jc w:val="center"/>
        </w:trPr>
        <w:tc>
          <w:tcPr>
            <w:tcW w:w="3754" w:type="dxa"/>
            <w:gridSpan w:val="3"/>
            <w:shd w:val="clear" w:color="auto" w:fill="auto"/>
            <w:noWrap/>
            <w:vAlign w:val="center"/>
            <w:hideMark/>
          </w:tcPr>
          <w:p w:rsidR="009C0BB2" w:rsidRPr="00802901" w:rsidRDefault="009C0BB2" w:rsidP="00184E19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 w:rsidRPr="00802901">
              <w:rPr>
                <w:bCs/>
                <w:sz w:val="22"/>
                <w:szCs w:val="22"/>
                <w:lang w:eastAsia="ru-RU"/>
              </w:rPr>
              <w:t>Каталог координат</w:t>
            </w:r>
          </w:p>
        </w:tc>
      </w:tr>
      <w:tr w:rsidR="009C0BB2" w:rsidRPr="00802901" w:rsidTr="00184E19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9C0BB2" w:rsidRPr="00802901" w:rsidRDefault="009C0BB2" w:rsidP="00184E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802901">
              <w:rPr>
                <w:bCs/>
                <w:sz w:val="22"/>
                <w:szCs w:val="22"/>
                <w:lang w:eastAsia="ru-RU"/>
              </w:rPr>
              <w:t>Имя</w:t>
            </w:r>
            <w:r w:rsidRPr="00802901">
              <w:rPr>
                <w:bCs/>
                <w:sz w:val="22"/>
                <w:szCs w:val="22"/>
                <w:lang w:eastAsia="ru-RU"/>
              </w:rPr>
              <w:br/>
              <w:t>точки</w:t>
            </w:r>
          </w:p>
        </w:tc>
        <w:tc>
          <w:tcPr>
            <w:tcW w:w="1164" w:type="dxa"/>
            <w:shd w:val="clear" w:color="auto" w:fill="auto"/>
            <w:noWrap/>
            <w:vAlign w:val="center"/>
            <w:hideMark/>
          </w:tcPr>
          <w:p w:rsidR="009C0BB2" w:rsidRPr="00802901" w:rsidRDefault="009C0BB2" w:rsidP="00184E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802901">
              <w:rPr>
                <w:bCs/>
                <w:sz w:val="22"/>
                <w:szCs w:val="22"/>
                <w:lang w:eastAsia="ru-RU"/>
              </w:rPr>
              <w:t>X, м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:rsidR="009C0BB2" w:rsidRPr="00802901" w:rsidRDefault="009C0BB2" w:rsidP="00184E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802901">
              <w:rPr>
                <w:bCs/>
                <w:sz w:val="22"/>
                <w:szCs w:val="22"/>
                <w:lang w:eastAsia="ru-RU"/>
              </w:rPr>
              <w:t>Y, м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503868.95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1274861.63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503857.38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1274883.80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503843.50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1274910.40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503829.62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1274937.00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503815.74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1274963.60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503801.86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1274990.20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503790.29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1275012.35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503792.40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1275019.10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503832.30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1275039.92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503872.20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1275060.73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503878.94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1275058.61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503890.51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1275036.44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503904.39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1275009.84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503918.27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1274983.24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503932.15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1274956.64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503946.03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1274930.04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503957.60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1274907.87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503955.48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1274901.12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503915.59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1274880.32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503875.69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1274859.51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503428.84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1275341.62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503415.28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1275367.87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503401.37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1275394.81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503387.79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1275421.35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503374.02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1275448.01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503362.11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1275471.07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503317.47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1275448.54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503273.04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1275425.60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503285.16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1275402.13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503298.93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1275375.47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503313.40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1275348.10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503326.83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1275321.91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503340.24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1275295.49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503384.40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1275318.71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503869.88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1274657.80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503864.93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1274678.49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503857.59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1274707.59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503850.25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1274736.69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503842.91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1274765.79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503835.57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1274794.89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503830.60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1274813.14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503832.46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1274816.87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503868.69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1274835.89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503877.39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1274833.41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503884.05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1274807.11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503891.39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1274778.01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503898.73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1274748.91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503906.07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1274719.81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503913.41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1274690.71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503919.71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1274665.72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503916.12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1274660.04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503884.59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1274841.22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503889.56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1274822.97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503896.90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1274793.87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503904.24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1274764.77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503911.58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1274735.67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503918.92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1274706.57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503925.29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1274681.32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503929.17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1274665.11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503934.64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1274660.79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503981.72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1274662.63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504027.80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1274664.85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504031.21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1274670.20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504025.68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1274692.14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504019.31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1274717.39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504012.94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1274742.65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504005.60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1274771.75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503998.26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1274800.85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503990.92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1274829.95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503983.60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1274859.00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503976.92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1274885.35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503968.22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1274887.83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503929.56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1274867.34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503886.45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1274844.95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503984.99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1274893.31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503989.96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1274875.06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503997.30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1274845.96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504004.64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1274816.86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504011.98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1274787.76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504019.32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1274758.66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504026.66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1274729.56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504034.01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1274700.46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504041.34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1274671.36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504093.61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1274667.88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504132.01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1274674.17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504142.63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1274679.00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504135.36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1274707.44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504128.02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1274736.54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504120.68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1274765.64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504113.34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1274794.74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504106.00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1274823.84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504098.66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1274852.94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504091.32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1274882.04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504084.00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1274911.09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504077.32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1274937.44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504068.62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1274939.92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504029.96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1274919.43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503986.85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1274897.04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504084.47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1274945.45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504086.33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1274949.18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504129.44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1274971.57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504168.10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1274992.06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504184.70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1274958.40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504192.02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1274929.35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504199.36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1274900.25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504206.70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1274871.15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504214.04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1274842.05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504221.38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1274812.95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504222.77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1274805.94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504243.93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1274720.79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504253.37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1274669.72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504178.66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1274677.42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504152.20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1274675.57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504149.97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1274684.98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504140.82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1274723.50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504133.48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1274752.60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504126.14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1274781.70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504118.80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1274810.80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504111.46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1274839.90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504111.96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1274840.64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504104.62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1274869.74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504103.27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1274869.40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504095.98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1274897.94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504096.78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1274898.10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504089.44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1274927.20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504057.28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1275447.31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504086.09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1275450.66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504086.62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1275484.41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504067.64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1275507.13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504056.71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1275507.57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504048.16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1275431.68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504047.65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1275479.16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504047.27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1275513.16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504047.09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1275531.17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504037.17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1275542.75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504003.70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1275559.29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503968.75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1275577.63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503957.00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1275570.90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503957.01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1275537.49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503957.28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1275505.53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503957.32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1275488.34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504003.66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1275458.36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503947.60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1275503.10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503947.65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1275544.41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503947.64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1275573.62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503947.72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1275589.24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503896.12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1275615.99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503858.39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1275635.58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503846.64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1275628.85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503846.47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1275596.79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503846.74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1275566.89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503846.96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1275546.29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503896.03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1275527.14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503925.85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1275514.32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503941.01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1275503.09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503835.77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1275550.16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503785.55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1275551.00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503735.69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1275552.67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503735.46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1275579.70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503735.46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1275609.70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503734.79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1275639.70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503734.49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1275681.77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503770.73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1275680.25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503834.81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1275647.95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503834.79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1275640.78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503835.11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1275610.77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503835.43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1275580.78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503673.48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1275806.00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503737.03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1275839.19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503718.29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1275856.42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503672.71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1275898.96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503654.65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1275914.75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503621.95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1275914.77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503622.89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1275881.86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503623.21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1275851.86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503624.43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1275779.44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503616.95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1275567.70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503617.21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1275600.34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503616.89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1275630.34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503616.57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1275660.34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503616.26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1275690.34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503616.59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1275750.79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503591.94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1275737.75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503566.04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1275723.46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503566.25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1275689.80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503566.57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1275659.80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503566.89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1275629.80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503567.21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1275599.80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503567.29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1275574.67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503554.11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1275577.93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503553.95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1275657.43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503553.08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1275712.07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503514.64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1275692.61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503488.31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1275678.23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503461.98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1275663.85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503435.65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1275649.47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503409.23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1275635.03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503377.56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1275613.21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503403.93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1275582.52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503432.60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1275592.46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503436.13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1275592.77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503445.64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1275597.96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503447.50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1275594.18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503506.34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1275585.63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503533.59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1275581.25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503566.76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1275748.11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503566.11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1275790.77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503565.98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1275805.99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503565.79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1275820.77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503565.47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1275850.77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503565.15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1275880.77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503564.83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1275910.77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503569.39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1275920.84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503547.46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1275941.34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503525.55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1275961.83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503503.63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1275982.31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503481.71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1276002.80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503459.79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1276023.29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503437.87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1276043.78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503415.95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1276064.26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503394.03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1276084.76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503428.17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1276121.29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503450.09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1276100.80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503472.01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1276080.31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503493.93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1276059.82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503515.85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1276039.33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503537.77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1276018.84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503559.69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1275998.36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503581.61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1275977.87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503588.63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1275971.25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503603.53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1275957.37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503614.63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1275945.85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503614.83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1275911.31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503615.15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1275881.30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503615.47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1275851.31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503615.79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1275821.31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503616.11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1275791.30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503616.06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1275774.91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503362.37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1275640.28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503397.56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1275659.47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503423.10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1275673.39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503449.04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1275687.56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503475.28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1275702.23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503499.59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1275716.09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503486.02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1275762.53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503479.77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1275805.94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503446.98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1275788.79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503411.73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1275770.36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503378.68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1275753.07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503346.93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1275736.45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503310.75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1275717.52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503323.99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1275697.43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503352.23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1275656.09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503437.00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1275346.00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503419.98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1275378.86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503402.86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1275412.22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503383.62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1275449.95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503370.82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1275474.97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503402.58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1275489.79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503414.78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1275465.13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503434.48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1275428.44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503452.74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1275396.04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503471.00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1275363.64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503436.45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1275327.16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503450.22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1275300.50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503463.99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1275273.84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503477.76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1275247.18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503491.53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1275220.52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503505.30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1275193.86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503521.18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1275162.03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503551.10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1275126.08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503543.18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1275101.72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503494.19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1275145.76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503460.87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1275170.92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503447.10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1275197.58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503402.67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1275174.63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503388.90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1275201.30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503375.13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1275227.96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503361.36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1275254.62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503347.59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1275281.28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503392.02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1275304.22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503544.27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1275150.10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503530.12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1275167.94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503512.94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1275197.83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503513.58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1275198.16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503496.46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1275232.33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503478.33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1275266.37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503461.58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1275297.91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503444.46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1275331.27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503480.04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1275349.53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503497.16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1275316.17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503513.11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1275284.77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503530.84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1275250.20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503548.52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1275216.09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503551.17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1275210.92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503551.86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1275156.76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503570.95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1274929.39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503598.50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1274945.39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299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503648.31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1274974.30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503683.03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1274994.14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503671.96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1275013.39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503648.54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1275051.63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503628.74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1275089.32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503608.63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1275124.38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503580.65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1275173.27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503571.83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1275168.09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503571.17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1275109.34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503573.91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1275104.54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503583.54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1275076.75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503586.89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1275067.88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503580.74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1275027.77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503569.16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1274992.37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503016.25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1274729.22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503048.45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1274767.92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503026.89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1274788.76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503009.73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1274804.78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503002.92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1274815.33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502992.42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1274836.38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502979.86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1274861.18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502966.97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1274886.62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502954.01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1274912.05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502941.05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1274937.48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502928.99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1274961.80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502915.25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1274988.37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502903.09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1275012.54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502890.16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1275038.26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502877.09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1275064.15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502864.74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1275088.63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502851.86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1275114.07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502839.40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1275141.01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502826.38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1275166.76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502813.36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1275192.51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502802.04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1275214.91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502766.57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1275205.83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502757.40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1275202.40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502748.34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1275198.04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502766.97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1275169.03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502779.98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1275143.28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502793.00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1275117.54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502804.59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1275092.09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502803.81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1275091.72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502816.38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1275066.84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502829.51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1275040.79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502830.78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1275041.42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502843.56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1275015.41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502842.73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1275015.00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502855.38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1274989.97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502868.82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1274963.35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502880.64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1274940.01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502893.73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1274913.73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502906.48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1274888.67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502919.30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1274863.63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502931.95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1274838.50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502944.92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1274812.82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502958.63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1274785.73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502968.38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1274774.25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502999.39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1274715.46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502973.24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1274888.75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502996.86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1274894.28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503030.45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1274904.87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503016.49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1274948.85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502992.61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1274966.01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502968.79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1274989.50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502931.33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1275027.65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502918.90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1275002.71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502934.37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1274966.46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502948.72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1274938.14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502960.80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1274914.20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503047.02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1274779.01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503065.62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1274800.92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503084.75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1274823.43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503083.37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1274824.76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503104.28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1274848.00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503124.68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1274871.34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503140.79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1274839.47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503157.45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1274806.83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503189.95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1274824.29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503191.57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1274832.25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503162.17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1274890.29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503117.59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1274926.47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503108.86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1274928.76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503106.89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1274926.49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503087.23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1274903.85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503067.97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1274881.15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503048.22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1274858.51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503028.46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1274837.36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503009.71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1274815.08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503115.68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1274848.16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503135.09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1274829.89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503146.99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1274806.45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503130.67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1274790.06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503130.28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1274789.13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503113.51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1274764.90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503098.04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1274736.78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503066.10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1274700.48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503029.21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1274658.63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503004.87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1274704.97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503012.50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1274713.81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399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503020.12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1274722.64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503040.02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1274745.70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503059.61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1274768.06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503052.36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1274774.33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503075.00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1274801.83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503093.06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1274823.53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503095.04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1274823.54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503383.77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1274860.59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503383.27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1274863.24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503383.55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1274864.44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503377.38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1274876.55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503371.25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1274889.24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503362.80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1274907.85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503359.48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1274913.82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503351.69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1274926.23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503348.22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1274926.63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503339.02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1274945.53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503304.93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1274941.48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503251.50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1274931.75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503225.53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1274926.05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503207.51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1274926.12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503194.55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1274924.16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503171.86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1274917.43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503169.72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1274908.76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503182.67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1274874.30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503197.74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1274846.56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503211.03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1274833.84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503251.18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1274850.49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503277.87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1274860.22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503295.52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1274864.49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503311.78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1274861.07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503325.47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1274858.98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503350.90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1274844.94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503360.78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1274845.92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503376.63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1274852.28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503405.97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1274830.72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503425.73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1274838.27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503438.77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1274848.58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503471.63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1274886.24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503485.16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1274900.98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503498.22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1274913.34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503536.33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1274959.10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503555.71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1274994.97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503563.74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1275014.59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503571.14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1275034.11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503572.06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1275043.66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503560.48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1275069.11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503554.04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1275078.00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503546.66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1275081.73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503538.29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1275080.29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503505.23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1275048.06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503471.49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1275017.24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503465.68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1275011.24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503465.16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1275007.99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503462.32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1275005.49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503460.15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1275006.00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503455.93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1275004.28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503452.15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1275000.48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503454.19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1274998.12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503452.74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1274997.10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503455.29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1274994.14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503446.53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1274987.51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503443.80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1274991.14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503438.04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1274986.55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503439.66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1274984.62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503433.37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1274979.36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503433.13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1274976.83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503425.46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1274972.46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503399.36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1274957.57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503389.81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1274953.33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503383.54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1274950.44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503373.43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1274945.79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503370.17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1274944.28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503360.26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1274940.62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503354.18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1274938.76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503353.36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1274935.10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503363.08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1274918.38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503366.32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1274911.64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503369.15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1274903.76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503370.05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1274901.97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503374.16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1274894.90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503381.71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1274879.87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503382.43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1274879.61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503387.55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1274869.92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503387.30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1274869.61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503390.71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1274863.14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503397.56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1274847.89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503256.96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1275234.47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503295.16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1275254.21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503340.19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1275277.10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503353.36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1275250.49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503367.13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1275223.83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503380.90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1275197.17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503394.67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1275170.51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503403.57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1275153.28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503443.04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1275180.77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503477.32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1275139.69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503534.16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1275092.50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503508.12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1275064.23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503501.47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1275057.17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499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503490.22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1275045.00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503488.61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1275042.96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503476.77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1275030.89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503468.87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1275022.88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503465.97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1275020.02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503453.44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1275008.16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503445.35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1275002.69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503440.42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1274999.67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503440.84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1274998.99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503435.67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1274993.13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503422.25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1274977.48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503411.72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1274971.05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503376.20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1274952.96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503358.16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1274946.39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503351.17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1274945.98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503348.74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1274951.81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503349.85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1274952.42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503348.39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1274956.15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503346.46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1274955.35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503344.16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1274958.76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503344.38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1274961.95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503327.53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1274999.11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503327.23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1274999.60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503324.29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1275014.48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503323.75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1275021.87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503322.60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1275030.88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503322.11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1275037.01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503323.34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1275040.02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503322.88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1275051.03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503325.84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1275094.66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503320.59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1275111.26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503304.57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1275142.31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503288.48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1275173.24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503272.56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1275204.27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503332.24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1275291.36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503318.47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1275318.02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503304.70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1275344.68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503290.93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1275371.34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503277.16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1275398.00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503265.25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1275421.06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503220.61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1275398.53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503172.94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1275374.25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503146.67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1275360.88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503164.45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1275322.09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503202.55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1275302.75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503233.57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1275279.53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503249.58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1275248.62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503287.82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1275268.42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502914.92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1274494.69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502935.89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1274533.52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502938.26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1274540.32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502943.52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1274549.24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502967.96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1274584.61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502955.93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1274601.74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502920.29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1274647.30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502914.51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1274650.29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502874.00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1274698.11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502794.43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1274686.29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502759.75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1274668.52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502752.05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1274663.49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502730.69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1274640.41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502751.84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1274616.39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502778.16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1274583.40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502784.98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1274572.65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502834.66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1274519.32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502860.92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1274506.03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502878.77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1274499.15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502899.58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1274498.57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502910.50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1274481.50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502907.95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1274485.25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502904.31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1274487.42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502896.40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1274489.47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502881.65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1274493.26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502876.48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1274494.13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502847.48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1274501.82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502846.04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1274497.91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502831.85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1274504.85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502822.80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1274511.39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502819.84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1274513.52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502816.37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1274515.31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502794.77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1274539.13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502790.09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1274537.28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502781.30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1274554.39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502770.35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1274577.09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502739.90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1274606.86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502718.04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1274627.68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502701.20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1274611.18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502692.62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1274604.10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502662.62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1274588.11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502652.31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1274583.98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502600.07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1274537.05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502770.14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1274474.76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502801.91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1274462.92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502829.11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1274452.00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502856.29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1274441.00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502867.45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1274436.48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502887.27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1274428.45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502913.07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1274418.58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502913.22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1274477.00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502517.46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1274966.22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502532.08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1275009.65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502542.93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1275041.89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502565.61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1275054.21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502580.97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1275020.81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502594.06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1274992.45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502607.98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1274962.35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502574.40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1274949.88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502558.14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1274951.13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503859.52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1274857.50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503847.94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1274879.67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503834.06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1274906.27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503820.18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1274932.87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503806.30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1274959.47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503792.42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1274986.07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503780.85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1275008.24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503774.11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1275010.36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503738.65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1274991.86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503736.53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1274985.12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503748.10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1274962.95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503761.98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1274936.35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503775.86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1274909.75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503789.74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1274883.15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503803.62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1274856.55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503815.20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1274834.38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503821.94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1274832.26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503857.40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1274850.76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503965.81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1274912.52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503972.55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1274910.40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504012.45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1274931.21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504052.34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1274952.01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504054.46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1274958.76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504042.88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1274980.93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504029.00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1275007.53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504015.12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1275034.13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504001.24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1275060.73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503987.36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1275087.33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503975.79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1275109.52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503969.05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1275111.64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503929.15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1275090.83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503889.25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1275070.01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503887.14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1275063.26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503898.71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1275041.09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503912.59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1275014.49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503926.47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1274987.89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503940.35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1274961.29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503954.23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1274934.69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503581.29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1275362.46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503570.72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1275355.82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503570.72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1275280.56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503580.18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1275263.99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503595.06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1275237.93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503609.94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1275211.87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503624.82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1275185.81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503637.22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1275164.09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503644.04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1275162.23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503678.78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1275182.05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503680.64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1275188.87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503668.24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1275210.59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503653.36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1275236.65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503638.48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1275262.71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503623.60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1275288.77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503608.25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1275315.64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503727.36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1275016.30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503720.54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1275018.16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503708.14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1275039.88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503693.26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1275065.94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503678.38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1275092.00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503663.50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1275118.06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503651.10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1275139.78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503652.96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1275146.60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503687.70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1275166.42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503694.52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1275164.56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503706.92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1275142.84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503721.80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1275116.78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503736.68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1275090.72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503751.55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1275064.66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503763.96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1275042.94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503762.10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1275036.12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503771.78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1275047.40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503759.38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1275069.12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503744.50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1275095.18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503729.62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1275121.24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503714.74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1275147.30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503702.34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1275169.02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503704.20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1275175.84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503743.28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1275198.14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503782.36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1275220.44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503789.18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1275218.58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503801.58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1275196.86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503816.46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1275170.80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503831.34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1275144.74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503846.22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1275118.68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503858.62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1275096.96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503856.76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1275090.14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503817.68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1275067.84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503778.60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1275045.54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503797.00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1275223.04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503809.40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1275201.32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503824.28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1275175.26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503839.16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1275149.20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699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503854.04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1275123.14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503866.44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1275101.42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503873.26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1275099.56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503912.34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1275121.86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503951.42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1275144.16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503953.28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1275150.98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503940.88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1275172.70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503926.00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1275198.76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503911.12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1275224.82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503896.24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1275250.88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503883.84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1275272.60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503877.02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1275274.46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503837.94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1275252.16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503798.86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1275229.86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503893.52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1275283.88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503932.60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1275306.18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503957.12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1275320.14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503985.87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1275289.11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504008.34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1275257.67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504026.51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1275227.39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504045.03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1275197.45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504006.99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1275175.89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503967.92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1275153.58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503961.10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1275155.44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503948.70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1275177.16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503933.82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1275203.22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503918.94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1275229.28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503904.06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1275255.34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503891.66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1275277.06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503797.59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1275442.01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503810.82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1275439.78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503835.65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1275429.26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503847.96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1275423.31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503879.21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1275400.05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503894.10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1275373.99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503908.97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1275347.93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503923.85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1275321.87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503884.77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1275299.57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503877.95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1275301.43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503865.55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1275323.15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503850.67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1275349.21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503835.79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1275375.27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503818.26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1275405.90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503688.46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1275193.33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503676.06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1275215.05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503661.18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1275241.11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503646.30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1275267.17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503631.42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1275293.23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503616.54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1275319.29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503601.66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1275345.35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503586.78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1275371.41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503571.90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1275397.47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503571.00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1275399.04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503566.38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1275429.52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503571.38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1275469.64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503591.49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1275481.92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503615.44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1275477.65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503624.10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1275461.82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503643.86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1275473.09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503658.74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1275447.03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503673.62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1275420.97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503688.50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1275394.91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503703.38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1275368.85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503718.26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1275342.79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503733.14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1275316.73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503748.02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1275290.67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503762.90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1275264.61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503775.30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1275242.89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503773.44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1275236.07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503734.36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1275213.77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503695.28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1275191.47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503690.95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1275741.34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503692.86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1275738.13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503735.00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1275719.26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503735.01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1275715.42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503877.78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1275641.30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503881.83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1275642.05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503917.92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1275623.25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503938.53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1275643.70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503905.89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1275675.82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503903.64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1275677.57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503789.30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1275791.25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503772.51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1275808.00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503734.96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1275805.14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503730.09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1275805.19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503690.79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1275785.18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503690.68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1275762.16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503186.20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1275854.64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503163.05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1275874.11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503140.17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1275893.51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503117.91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1275912.90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503151.50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1275951.01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503172.66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1275931.66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503195.44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1275912.32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503218.13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1275893.25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503331.33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1274953.42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503290.29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1274947.63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503250.52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1274939.45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503232.75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1274991.84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503213.24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1275027.53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799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503201.25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1275049.69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503189.01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1275070.87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503177.11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1275091.77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503154.66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1275136.34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503176.04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1275160.70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503174.42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1275163.65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503196.89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1275184.34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503186.23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1275196.35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503171.08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1275214.08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503149.64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1275235.08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503128.38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1275256.25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503107.12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1275277.41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503104.04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1275280.63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503101.20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1275277.91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503096.84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1275272.69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503124.53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1275245.86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503154.06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1275216.52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503166.36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1275180.58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503133.16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1275140.20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503112.31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1275157.03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503107.08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1275160.79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503095.05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1275170.22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503082.86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1275181.15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503079.72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1275184.91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503069.37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1275194.42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503058.14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1275207.91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503055.21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1275212.07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503037.40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1275233.72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503035.64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1275235.48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503032.13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1275238.03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503018.89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1275243.88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503017.85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1275243.68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502995.25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1275247.00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502972.35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1275248.96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502940.16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1275236.67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502916.89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1275240.34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502923.43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1275248.81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502958.50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1275266.80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502971.90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1275276.40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502975.88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1275274.45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502977.70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1275278.18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502978.51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1275277.79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502989.11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1275292.10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503008.30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1275317.78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503011.73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1275322.73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503019.43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1275332.80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503026.97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1275336.28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503030.53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1275336.28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503043.65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1275329.10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503075.54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1275300.26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503088.61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1275288.42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503090.31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1275287.00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503092.46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1275289.65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503096.54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1275294.68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503097.71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1275296.12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503072.30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1275321.29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503096.61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1275334.32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503123.84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1275348.52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503153.33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1275312.35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503190.62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1275277.89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503218.78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1275262.06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503242.01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1275232.57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503250.10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1275216.27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503261.20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1275194.69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503272.55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1275172.82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503283.78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1275150.80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503295.22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1275128.61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503309.42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1275099.94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503315.14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1275074.05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503319.39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1275015.02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503323.00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1274997.61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503330.31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1274976.64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503335.67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1274961.75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503334.64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1274956.96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502655.47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1275147.16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502702.45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1275169.67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502719.55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1275176.13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502742.00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1275137.20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502754.68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1275110.52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502785.76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1275045.09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502808.84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1274996.53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502784.07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1274984.48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502739.09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1274962.59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502727.18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1274988.61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502714.82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1275015.92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502702.46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1275043.25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502690.10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1275070.58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502687.46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1275076.59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502683.27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1275085.67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502667.17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1275121.25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502496.00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1274974.90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502505.96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1275002.78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502516.94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1275033.52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502527.96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1275064.38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502540.92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1275098.38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502494.51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1275092.43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502454.08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1275090.61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502427.43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1275090.50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502421.06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1275090.56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502371.87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1275097.10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899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502369.39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1275094.04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502392.92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1275070.79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502413.40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1275049.75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502418.56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1275044.16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502439.03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1275020.96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502463.28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1274994.20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502474.89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1274982.64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504367.11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1274674.65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504362.66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1274715.09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504359.31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1274747.52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504355.33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1274777.73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504351.92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1274807.18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504348.50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1274836.64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504345.14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1274865.35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504341.79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1274894.06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504337.56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1274922.27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504300.24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1275080.66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504259.22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1275196.26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504242.79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1275253.44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504239.15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1275255.33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504195.84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1275233.09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504232.34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1275159.76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504243.36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1275088.66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504251.65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1275089.36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504254.08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1275070.12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504235.62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1275067.72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504229.68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1275104.04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504223.33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1275142.96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504221.32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1275155.28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504212.92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1275171.37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504199.05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1275197.99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504187.47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1275220.16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504180.73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1275222.28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504140.83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1275201.47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504100.93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1275180.65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504098.82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1275173.90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504110.39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1275151.73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504124.27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1275125.13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504138.15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1275098.53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504152.03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1275071.93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504165.91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1275045.33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504179.79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1275018.73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504193.67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1274992.13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504208.23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1274964.97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504262.70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1274725.23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504272.11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1274669.86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504298.61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1274671.21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504332.31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1274672.91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504383.90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1275130.02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504365.21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1275190.76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504322.58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1275284.49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504321.48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1275286.55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504313.75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1275292.27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504302.52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1275294.64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504256.90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1275273.22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504253.27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1275264.26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504300.14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1275125.92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504314.01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1275085.97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504356.77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1274907.89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504384.27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1274675.40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504389.59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1274671.04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504393.06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1274671.14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504224.31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1275503.69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504234.12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1275491.47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504274.07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1275439.36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504309.18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1275383.87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504356.44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1275292.66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504395.00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1275202.11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504424.55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1275141.10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504198.12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1275484.37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504213.79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1275465.80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504248.81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1275417.94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504278.80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1275366.80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504294.53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1275337.22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504296.28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1275325.72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504293.00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1275315.34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504269.15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1275302.50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504260.47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1275291.87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504249.44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1275287.06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504238.77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1275289.87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504178.57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1275391.34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504123.31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1275469.26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504097.83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1275505.36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502928.61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1275383.17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503325.27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1275595.13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503347.79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1275590.81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503389.37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1275514.71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503385.03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1275501.51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503128.13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1275373.14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503062.45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1275341.14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503048.80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1275342.13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503040.49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1275348.46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503026.13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1275348.53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503008.56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1275342.20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503001.11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1275333.20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502993.29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1275331.96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502928.29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1275373.50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502907.42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1275249.83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502916.94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1275259.19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502951.77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1275277.01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999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502971.48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1275292.18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502984.19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1275312.52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502982.27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1275323.07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502916.87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1275362.22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502893.37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1275362.22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502696.78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1275257.92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502696.19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1275251.51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502711.59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1275234.02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502713.38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1275228.09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502730.00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1275206.06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502738.65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1275205.50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502756.64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1275213.85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502837.41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1275236.58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502868.86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1275243.92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502898.83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1275247.17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502587.25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1275123.46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502592.44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1275130.33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502603.67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1275142.68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502612.20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1275147.15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502632.50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1275153.33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502648.87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1275159.33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502711.94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1275192.17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502705.74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1275200.68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502670.91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1275239.34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502498.27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1275307.12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502489.39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1275306.54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502478.00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1275301.14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502443.96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1275246.18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502354.82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1275111.85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502375.09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1275107.98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502396.23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1275103.51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502423.14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1275098.93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502429.13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1275099.47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502468.35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1275102.91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502474.77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1275131.96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502478.79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1275150.16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502496.78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1275146.80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502490.22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1275105.07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502506.90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1275106.30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502541.38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1275109.33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502552.99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1275109.08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502707.18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1274932.79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502733.21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1274948.68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502719.71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1274974.58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502707.35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1275001.91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502694.99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1275029.24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502680.18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1275061.64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502678.31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1275060.81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502661.57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1275085.81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502666.70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1275089.81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502658.18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1275110.44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502659.00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1275115.00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502647.91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1275140.19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502600.19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1275118.24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502561.43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1275100.52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502558.31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1275088.77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502566.79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1275070.03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502579.15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1275042.70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502591.51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1275015.37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502603.87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1274988.04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502616.23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1274960.71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502625.84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1274939.40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502676.79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1274947.95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502681.36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1274938.11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502701.50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1274939.17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502238.74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1274843.72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502407.44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1274782.02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502392.68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1274720.00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502465.74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1274698.25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502478.23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1274632.34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502485.02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1274604.27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502431.73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1274598.04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502368.41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1274620.98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502188.91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1274685.78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502186.72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1274687.27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502184.95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1274688.98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502183.25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1274691.35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502181.99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1274694.16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502181.39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1274696.71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502181.31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1274700.38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502182.38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1274704.59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502190.18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1274723.65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502160.95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1274703.06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502181.79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1274754.60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502219.94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1274848.95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502217.48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1274851.24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502197.38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1274847.90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502194.10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1274865.82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502229.37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1274872.27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502298.08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1274919.52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502395.52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1274987.59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502429.12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1275013.94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502407.33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1275039.79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502389.48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1275060.42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502390.30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1275061.06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502382.64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1275069.93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502380.86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1275070.54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502363.47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1275089.06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502346.32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1275103.45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502340.34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1275103.33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1099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502334.04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1275101.19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502326.39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1275095.00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502281.01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1275065.58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502250.33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1275053.79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502245.55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1275052.31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502231.89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1275048.09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502204.13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1275038.79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502189.89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1275034.06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502189.86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1275034.16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502184.28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1275032.35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502184.32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1275032.26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502176.26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1275028.96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502172.69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1275027.46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502169.69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1275026.17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502145.53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1275015.02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502100.80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1274997.43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502075.68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1274988.25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502075.20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1274987.94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502052.56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1274980.61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502018.83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1274969.78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502006.31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1274966.04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502006.48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1274964.75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501998.74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1274962.57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501977.69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1274956.67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501964.70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1274952.42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501950.89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1274947.81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501937.32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1274943.29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501935.50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1274941.00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501897.29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1274930.34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501864.59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1274920.41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501855.10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1274917.42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501845.72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1274913.82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501747.95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1274866.49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501728.31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1274857.97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501723.54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1274850.86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501726.09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1274841.69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501775.24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1274827.64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502107.96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1274715.01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502148.05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1274700.53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502587.95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1274581.14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502633.48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1274596.58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502669.65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1274614.59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502690.98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1274625.90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502707.41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1274643.99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502717.73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1274655.54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502738.31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1274677.35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502714.52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1274703.03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502690.60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1274684.94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502639.97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1274649.24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502611.66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1274627.98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502603.71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1274622.02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502567.82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1274592.65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502866.67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1274722.26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502894.72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1274746.08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502921.21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1274715.18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502947.54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1274684.20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502973.80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1274653.10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502991.70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1274632.18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502975.36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1274618.45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502963.45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1274607.99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502945.76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1274629.21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502919.48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1274660.29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502893.14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1274691.29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504077.35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1275206.42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504227.82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1275281.75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504228.97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1275286.05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504169.12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1275381.17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504122.07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1275448.98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504111.62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1275451.58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504054.96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1275420.06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504040.82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1275420.96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503948.49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1275476.87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503932.93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1275492.51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503917.43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1275501.62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503890.98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1275514.47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503832.74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1275536.66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503734.44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1275539.25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503453.72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1275579.88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503446.28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1275579.54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503399.27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1275566.97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503397.72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1275564.32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503398.79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1275554.43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503416.18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1275521.14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503427.16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1275515.16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503442.29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1275510.47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503448.88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1275509.87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503497.88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1275509.81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503602.00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1275496.16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503815.61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1275455.95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503854.87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1275439.54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503901.13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1275404.29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503949.96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1275357.48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504067.02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1275208.18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504151.80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1275009.24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504140.22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1275031.41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504126.34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1275058.01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504112.46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1275084.61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504098.58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1275111.21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504084.70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1275137.81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504073.13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1275160.00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1199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504066.39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1275162.12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504026.49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1275141.31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503986.59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1275120.49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503984.48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1275113.74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503996.05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1275091.57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504009.93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1275064.97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504023.81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1275038.37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504037.69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1275011.77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504051.57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1274985.17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504063.15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1274963.00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504069.89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1274960.88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504109.79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1274981.69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504149.68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1275002.49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503783.12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1275247.35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503770.72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1275269.07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503755.84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1275295.13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503740.96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1275321.19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503726.08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1275347.25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503711.20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1275373.31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503696.32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1275399.37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503681.44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1275425.43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503662.34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1275458.77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503674.22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1275465.35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503721.09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1275456.81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503776.51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1275445.95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503786.34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1275443.35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503798.04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1275422.87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503812.92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1275396.81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503827.80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1275370.75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503842.68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1275344.69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503857.56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1275318.63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503869.96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1275296.91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503868.10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1275290.09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503829.02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1275267.79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503789.94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1275245.49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503302.36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1274849.33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503275.52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1274846.13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503235.92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1274829.73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503195.71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1274810.82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503151.00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1274786.06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503135.80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1274768.91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503106.13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1274715.24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503077.39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1274678.05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503370.37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1274828.60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503726.52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1275562.53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503726.20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1275592.53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503725.88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1275622.53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503725.56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1275652.53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503725.24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1275682.53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503724.79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1275706.79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503674.86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1275717.85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503674.60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1275741.99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503674.45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1275781.75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503624.91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1275752.00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503624.60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1275741.45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503624.92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1275711.45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503625.24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1275681.45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503625.56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1275651.45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503625.88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1275621.45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503626.20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1275591.45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503626.02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1275566.16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503676.52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1275561.99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503151.48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1275972.04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503204.20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1275924.70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503214.74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1275914.70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503223.70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1275911.00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503237.75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1275909.92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503243.94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1275915.97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503252.13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1275914.87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503266.20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1275931.19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503219.37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1275986.77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503270.70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1276028.42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503272.22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1276036.75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503251.81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1276065.12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503005.19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1274821.01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503031.87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1274851.15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503032.82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1274850.23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503067.47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1274891.40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503101.61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1274930.23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503075.52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1274944.10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503057.66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1274970.76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503059.25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1274972.67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503035.38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1274999.20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502987.08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1275044.46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502967.10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1275061.60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502979.44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1275072.86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502988.08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1275063.48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502986.26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1275061.64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503021.74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1275026.42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503044.69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1275048.72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503064.33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1275067.85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503098.22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1275106.26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503125.48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1275138.79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503073.89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1275180.80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503062.10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1275191.52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503038.65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1275221.90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503032.70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1275227.66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503014.92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1275238.35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502995.72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1275239.78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502960.88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1275235.66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502940.44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1275230.38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502913.81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1275234.41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502900.60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1275236.22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502872.07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1275234.83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502841.05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1275227.44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502811.79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1275219.25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502813.06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1275204.03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502831.79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1275169.34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502836.17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1275159.59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502866.99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1275099.02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502882.67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1275068.19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502907.91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1275019.45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502929.90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1275041.77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502933.69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1275035.45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502958.01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1275009.94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502981.28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1274987.20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503007.22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1274964.07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503022.10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1274952.95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503030.89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1274938.58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503040.26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1274901.38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502979.30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1274879.90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502978.57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1274877.85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502995.54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1274843.13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503091.18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1275081.19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503068.32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1275059.11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503046.80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1275038.21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503028.13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1275020.08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503062.34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1274985.42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503073.88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1274981.62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503088.03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1274995.83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503106.77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1274975.43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503111.33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1275015.34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503103.15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1275023.23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503113.24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1275033.39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503114.63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1275056.88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503115.94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1275080.61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503118.61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1275105.90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503142.58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1274923.05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503157.21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1274927.47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503199.52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1274932.81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503208.69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1274933.40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503211.74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1274933.68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503222.41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1274934.38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503240.77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1274937.71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503233.10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1274958.84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503225.15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1274980.29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503206.56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1275016.53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503187.04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1275050.68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503159.97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1275093.67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503131.37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1275131.49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503125.78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1275077.37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503131.22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1275072.37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503152.06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1275041.91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503125.26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1275034.27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503123.33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1275033.72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503117.97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1274981.06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503124.00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1274961.44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503135.22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1274930.30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503490.35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1275824.07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503494.38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1275801.50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503499.67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1275771.98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503505.10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1275741.52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503515.75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1275716.91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503551.74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1275734.16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503550.33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1275748.93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503548.89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1275780.82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503543.60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1275810.34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503538.31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1275839.86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503533.02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1275869.38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503498.82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1275931.16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503484.29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1275955.42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503478.65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1275968.61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503448.78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1275995.33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503419.80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1276021.23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503353.71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1276081.77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503307.43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1276055.57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503276.25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1276054.98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503275.56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1276051.46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503315.07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1275996.88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503321.48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1275988.55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503331.65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1275975.15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503352.48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1275947.17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503360.57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1275942.28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503363.91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1275940.91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503379.52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1275933.59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503381.40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1275929.36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503388.72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1275912.88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503393.00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1275903.88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503399.70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1275892.22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503407.48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1275889.69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503432.46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1275899.24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503449.87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1275901.40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503464.84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1275901.72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503471.81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1275899.88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503479.88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1275895.69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503485.83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1275890.69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503486.95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1275877.54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503487.02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1275857.28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503481.27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1275819.31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503475.01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1275856.41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1399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503475.05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1275871.47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503474.96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1275876.93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503474.29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1275884.76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503467.46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1275888.62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503450.10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1275889.38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503432.84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1275887.20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503426.08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1275886.73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503402.80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1275882.44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503399.21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1275881.84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503383.62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1275877.75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503365.43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1275873.97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503339.58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1275867.54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503323.76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1275863.62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503322.90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1275858.98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503329.71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1275831.31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503324.59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1275830.51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503317.98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1275862.20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503292.43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1275860.45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503272.50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1275857.87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503247.30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1275853.62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503241.53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1275850.05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503237.75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1275854.94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503245.22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1275859.15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503271.20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1275861.62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503293.89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1275864.64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503317.57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1275866.08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503324.31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1275868.04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503356.76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1275875.50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503359.73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1275875.81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503391.85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1275884.81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503391.61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1275887.73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503391.40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1275892.06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503377.98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1275919.16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503371.35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1275928.34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503352.92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1275937.70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503346.50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1275942.23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503336.86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1275952.88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503324.36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1275969.66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503300.28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1276003.16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503286.12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1276019.85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503276.60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1276020.24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503243.92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1275993.50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503243.37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1275978.52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503285.89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1275933.99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503213.55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1275866.42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503203.43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1275847.66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503203.59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1275829.81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503235.23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1275793.73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503246.77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1275777.17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503304.07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1275726.20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503341.20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1275745.53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503370.53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1275760.87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503402.81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1275777.66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503451.38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1275803.63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503554.68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1275303.42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503552.59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1275487.58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503495.44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1275495.83</w:t>
            </w:r>
          </w:p>
        </w:tc>
      </w:tr>
      <w:tr w:rsidR="00A21219" w:rsidRPr="00A21219" w:rsidTr="00A2121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1456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503445.22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19" w:rsidRPr="00A21219" w:rsidRDefault="00A21219" w:rsidP="00A2121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21219">
              <w:rPr>
                <w:bCs/>
                <w:sz w:val="22"/>
                <w:szCs w:val="22"/>
                <w:lang w:eastAsia="ru-RU"/>
              </w:rPr>
              <w:t>1275493.60</w:t>
            </w:r>
          </w:p>
        </w:tc>
      </w:tr>
    </w:tbl>
    <w:p w:rsidR="00A21219" w:rsidRDefault="00A21219" w:rsidP="009C0BB2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9C0BB2" w:rsidRPr="00AB195E" w:rsidRDefault="009C0BB2" w:rsidP="009C0BB2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AB195E">
        <w:rPr>
          <w:b/>
          <w:sz w:val="28"/>
          <w:szCs w:val="28"/>
          <w:lang w:eastAsia="ru-RU" w:bidi="ar-SA"/>
        </w:rPr>
        <w:t>Каталог координат образуемых и изменяемых земельных участков</w:t>
      </w:r>
    </w:p>
    <w:tbl>
      <w:tblPr>
        <w:tblW w:w="3820" w:type="dxa"/>
        <w:jc w:val="center"/>
        <w:tblLook w:val="04A0" w:firstRow="1" w:lastRow="0" w:firstColumn="1" w:lastColumn="0" w:noHBand="0" w:noVBand="1"/>
      </w:tblPr>
      <w:tblGrid>
        <w:gridCol w:w="860"/>
        <w:gridCol w:w="200"/>
        <w:gridCol w:w="42"/>
        <w:gridCol w:w="1117"/>
        <w:gridCol w:w="25"/>
        <w:gridCol w:w="176"/>
        <w:gridCol w:w="1235"/>
        <w:gridCol w:w="165"/>
      </w:tblGrid>
      <w:tr w:rsidR="00B840CB" w:rsidRPr="005A13EC" w:rsidTr="00802901">
        <w:trPr>
          <w:gridAfter w:val="1"/>
          <w:wAfter w:w="165" w:type="dxa"/>
          <w:trHeight w:val="450"/>
          <w:jc w:val="center"/>
        </w:trPr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  <w:t>Имя</w:t>
            </w:r>
            <w:r w:rsidRPr="005A13EC"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  <w:br/>
              <w:t>точки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  <w:t>X, м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b/>
                <w:bCs/>
                <w:color w:val="000000"/>
                <w:sz w:val="18"/>
                <w:szCs w:val="18"/>
                <w:lang w:eastAsia="ru-RU" w:bidi="ar-SA"/>
              </w:rPr>
              <w:t>Y, м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131 (площадь 923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504057.38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1275436.3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504057.28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1275447.31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504056.71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1275507.57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504067.64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1275507.13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504047.09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1275531.17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504047.27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1275513.16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504047.65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1275479.16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504048.16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1275431.68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504057.38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1275436.3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91 (площадь 1 064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503397.56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1275659.47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503370.46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1275699.48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503362.89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1275693.64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503376.99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1275673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503352.23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1275656.09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503362.37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1275640.28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503397.56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1275659.47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92 (площадь 1 125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503346.93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1275736.45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503310.75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1275717.52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503323.99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1275697.43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503348.77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1275714.28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503362.89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1275693.64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503370.46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1275699.48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503346.93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1275736.45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98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503447.1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1275197.58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503491.53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1275220.52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503477.76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1275247.18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503433.33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1275224.24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503447.1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1275197.58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95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503530.42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1275249.98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503512.99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1275284.71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503478.33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1275266.37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503496.46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1275232.33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503530.42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1275249.98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503933.82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1275203.22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503977.24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503962.36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1275254.06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503918.94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1275229.28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503933.82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1275203.22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503784.38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1275345.97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503827.8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1275370.75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503812.92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1275396.81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503769.5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1275372.03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503784.38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1275345.97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503630.2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1275396.19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503673.62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1275420.97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503658.74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1275447.03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503615.32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1275422.25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503630.2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1275396.19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503615.32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1275422.25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503658.74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1275447.03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503643.86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1275473.09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503600.44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1275448.31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503615.32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1275422.25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503824.28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1275175.26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503867.7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1275200.04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503852.82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1275226.1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503809.4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1275201.32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503824.28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1275175.26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503740.96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1275321.19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503784.38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1275345.97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503769.5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1275372.03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503726.08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1275347.25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503740.96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1275321.19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503799.26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1275319.91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503842.68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1275344.69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503827.8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1275370.75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503784.38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1275345.97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503799.26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1275319.91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1275213.77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503773.44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1275236.07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503775.3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1275242.89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503762.9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1275264.61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503719.48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1275239.83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1275213.77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503591.49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1275481.92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503571.38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1275469.64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503571.23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1275450.61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503579.39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1275436.3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503600.44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1275448.31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503624.1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1275461.82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503615.44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1275477.65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503591.49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1275481.92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503884.77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1275299.57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503923.85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1275321.87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503908.97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1275347.93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503865.55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1275323.15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503877.95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1275301.43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503884.77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1275299.57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88 (площадь 1 389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503676.52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1275561.99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503676.2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1275591.99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503626.2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1275591.45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503626.18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1275591.04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503626.02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1275566.16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503676.52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1275561.99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93 (площадь 1 351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503341.2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1275745.53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503327.29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1275771.53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503283.71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1275749.69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503304.07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1275726.2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503341.2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1275745.53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87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503675.88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1275621.99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503676.2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1275591.99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503726.2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1275592.53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503725.88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1275622.53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503675.88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1275621.99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82 (площадь 1 495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1275639.7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503735.46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1275609.7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503785.11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1275610.24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503784.79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1275640.24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1275639.7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81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503834.79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1275640.78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503834.81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1275647.95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503770.73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1275680.25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503771.54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1275640.1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503784.79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1275640.24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503834.79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1275640.78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80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503896.52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1275573.02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503896.55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1275567.18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503896.24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1275543.67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503947.65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1275544.41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503947.64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1275573.62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503896.52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1275573.02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79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503947.6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1275503.1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503947.65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1275544.41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503896.24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1275543.67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503896.03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1275527.14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503925.85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1275514.32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503941.01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1275503.09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503947.6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1275503.1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77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1275537.49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1275505.53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1275505.84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1275513.39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1275538.32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1275537.49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78 (площадь 1 495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1275570.9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1275537.49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1275538.32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1275559.29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503968.75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1275577.63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1275570.9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76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1275513.39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1275505.84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1275478.85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504047.65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1275479.16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504047.27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1275513.16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1275513.39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75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504048.16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1275431.68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504047.65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1275479.16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1275478.85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1275458.36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504048.16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1275431.68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112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502676.8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1274947.94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502674.15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1274953.98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502661.79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1274981.31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502616.23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1274960.71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502625.84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1274939.4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502676.8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1274947.94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115 (площадь 1 342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502541.38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1275109.33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502552.99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1275109.08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502587.25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1275123.46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502592.44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1275130.33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502552.26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1275158.58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502550.03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1275146.78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502541.38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1275109.33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503857.59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1274707.59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503906.07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1274719.81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503898.73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1274748.91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503850.25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1274736.69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503857.59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1274707.59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 (площадь 1 307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503919.71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1274665.72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503913.41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1274690.71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503864.93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1274678.49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503869.88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1274657.8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503916.12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1274660.04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503919.71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1274665.72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503857.38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1274883.8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503901.7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1274906.92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503887.82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1274933.52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503843.5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1274910.4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503857.38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1274883.8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503843.5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1274910.4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503887.82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1274933.52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503873.94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1274960.12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503829.62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503843.5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1274910.4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503829.62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503873.94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1274960.12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503860.06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1274986.72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503815.74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1274963.6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503829.62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503940.35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1274961.29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503984.67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1274984.41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503970.79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1275011.01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503926.47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1274987.89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503940.35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1274961.29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503956.92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1275037.61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504001.24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1275060.73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503987.36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1275087.33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503943.04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1275064.21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503956.92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1275037.61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504023.81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1275038.37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504068.13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1275061.49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504054.25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1275088.09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504009.93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1275064.97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504023.81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1275038.37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503918.92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1274706.57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503967.4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1274718.79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503964.46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1274730.43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503960.06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1274747.89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503911.58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1274735.67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503918.92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1274706.57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503911.58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1274735.67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503960.06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1274747.89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1274759.53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503952.72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1274776.99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503904.24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1274764.77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503911.58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1274735.67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503904.24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1274764.77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503952.72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1274776.99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503949.78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1274788.63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503945.38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1274806.09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503896.9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1274793.87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503904.24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1274764.77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 (площадь 1 364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503889.56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1274822.97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503938.04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1274835.19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503934.89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1274846.77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503929.56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1274867.34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503886.45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1274844.95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503884.59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1274841.22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503889.56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1274822.97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504093.61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1274667.88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504132.01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1274674.17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504142.63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504135.36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1274707.44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504086.88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1274695.22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504089.82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1274683.58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504093.61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1274667.88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 (площадь 1 364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504089.44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1274927.2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504137.92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1274939.42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504135.99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1274946.17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504129.44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1274971.57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504086.33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1274949.18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504084.47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1274945.45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504089.44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1274927.2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 (площадь 1 479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504135.99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1274946.17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504184.7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1274958.4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504168.1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1274992.06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504129.44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1274971.57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504135.99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1274946.17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504133.48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1274752.6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504181.96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1274764.82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504174.62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1274793.92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504126.14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1274781.7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504133.48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1274752.6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504140.82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1274723.5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504189.3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1274735.72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504181.96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1274764.82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504133.48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1274752.6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504140.82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1274723.5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 (площадь 1 477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504182.48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1275121.65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504223.33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1275142.96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504221.32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1275155.28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504212.92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1275171.37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504168.6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1275148.25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504182.48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1275121.65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504196.36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1275095.05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504199.96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1275088.12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504229.68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1275104.04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504223.33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1275142.96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504182.48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1275121.65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504196.36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1275095.05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 (площадь 1 484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504240.68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1275036.78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504229.68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1275104.04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504199.96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1275088.12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504210.23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1275068.45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504224.11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1275041.85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504229.73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1275031.08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504240.68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1275036.78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503809.4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1275201.32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503852.82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1275226.1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503837.94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1275252.16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503798.86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1275229.86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1275223.04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503809.4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1275201.32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503854.04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1275123.14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503866.44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1275101.42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503873.26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1275099.56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503912.34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1275121.86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503897.47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1275147.92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503854.04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1275123.14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503912.34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1275121.86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503951.42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1275144.16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503953.28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1275150.98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503940.88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1275172.7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503897.47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1275147.92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503912.34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1275121.86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503992.12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1275201.94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1275175.88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503967.92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1275153.58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503961.1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1275155.44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503948.7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1275177.16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503992.12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1275201.94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503850.67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1275349.21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503894.09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1275373.99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503879.21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1275400.05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503835.79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1275375.27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503850.67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1275349.21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503908.97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1275347.93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503894.09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1275373.99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503850.67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1275349.21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503865.55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1275323.15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503908.97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1275347.93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503770.72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1275269.07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503814.14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1275293.85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503799.26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1275319.91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503755.84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1275295.13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503770.72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1275269.07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503815.74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1274963.6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503860.06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1274986.72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503846.19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1275013.32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503801.86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1274990.2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503815.74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1274963.6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83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1275762.43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1275805.14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503772.51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1275808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503789.3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1275791.25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1275762.43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85 (площадь 1 458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1275719.26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503692.86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1275738.13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503690.95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1275741.34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503690.68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1275762.16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1275762.43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1275719.26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84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503690.68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1275762.16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1275762.43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1275805.14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503730.09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1275805.19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503690.79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1275785.18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503690.68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1275762.16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504138.15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1275098.53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504124.27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1275125.13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504168.6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1275148.25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504182.48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1275121.65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504138.15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1275098.53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504154.72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1275174.87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504199.05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1275197.99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504187.47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1275220.16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504180.73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1275222.28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504140.83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1275201.47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504154.72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1275174.87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503897.47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1275147.92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503940.88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1275172.7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1275198.76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503882.58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1275173.98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503897.47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1275147.92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503996.05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1275091.57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504040.38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1275114.71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504026.49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1275141.31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503986.59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1275120.49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503984.48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1275113.74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503996.05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1275091.57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504040.38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1275114.71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504084.7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1275137.81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504073.13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1275160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504066.39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1275162.12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504026.49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1275141.31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504040.38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1275114.71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504110.39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1275151.73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504098.82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1275173.9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504100.93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1275180.65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504140.83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1275201.47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504154.72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1275174.87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504110.39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1275151.73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504009.93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1275064.97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504054.25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1275088.09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504040.38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1275114.71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503996.05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1275091.57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504009.93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1275064.97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94 (площадь 969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503414.78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1275465.13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503402.58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1275489.79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503370.82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1275474.97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503383.62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1275449.95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503414.78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1275465.13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121 (площадь 7 203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502190.18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1274723.65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502376.81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1274656.28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502368.41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1274620.98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502188.91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1274685.78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502186.72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1274687.27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502184.95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1274688.98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502183.25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1274691.35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502181.99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1274694.16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502181.39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1274696.71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502181.31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1274700.38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502182.38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1274704.59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502190.18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1274723.65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120 (площадь 24 396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502376.81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1274656.28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502385.18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1274691.45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502392.68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1274720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502400.51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1274753.53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502407.44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1274782.02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502238.74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1274843.72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502190.18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1274723.65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502376.81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1274656.28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119 (площадь 9 984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502485.02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1274604.27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502478.23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1274632.34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502465.74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1274698.25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502392.68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1274720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502385.18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1274691.45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502376.81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1274656.28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502368.41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1274620.98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502431.73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1274598.04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502485.02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1274604.27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CE7195" w:rsidP="00CE7195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>
              <w:rPr>
                <w:color w:val="000000"/>
                <w:sz w:val="18"/>
                <w:szCs w:val="18"/>
                <w:lang w:eastAsia="ru-RU" w:bidi="ar-SA"/>
              </w:rPr>
              <w:t xml:space="preserve">188 </w:t>
            </w:r>
            <w:r w:rsidR="005A13EC" w:rsidRPr="005A13EC">
              <w:rPr>
                <w:color w:val="000000"/>
                <w:sz w:val="18"/>
                <w:szCs w:val="18"/>
                <w:lang w:eastAsia="ru-RU" w:bidi="ar-SA"/>
              </w:rPr>
              <w:t xml:space="preserve"> (площадь </w:t>
            </w:r>
            <w:r>
              <w:rPr>
                <w:color w:val="000000"/>
                <w:sz w:val="18"/>
                <w:szCs w:val="18"/>
                <w:lang w:eastAsia="ru-RU" w:bidi="ar-SA"/>
              </w:rPr>
              <w:t>608</w:t>
            </w:r>
            <w:r w:rsidR="005A13EC" w:rsidRPr="005A13EC">
              <w:rPr>
                <w:color w:val="000000"/>
                <w:sz w:val="18"/>
                <w:szCs w:val="18"/>
                <w:lang w:eastAsia="ru-RU" w:bidi="ar-SA"/>
              </w:rPr>
              <w:t xml:space="preserve">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CE7195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CE7195">
              <w:rPr>
                <w:color w:val="000000"/>
                <w:sz w:val="18"/>
                <w:szCs w:val="18"/>
                <w:lang w:eastAsia="ru-RU" w:bidi="ar-SA"/>
              </w:rPr>
              <w:t>503114.63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CE7195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CE7195">
              <w:rPr>
                <w:color w:val="000000"/>
                <w:sz w:val="18"/>
                <w:szCs w:val="18"/>
                <w:lang w:eastAsia="ru-RU" w:bidi="ar-SA"/>
              </w:rPr>
              <w:t>1275056.88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CE7195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CE7195">
              <w:rPr>
                <w:color w:val="000000"/>
                <w:sz w:val="18"/>
                <w:szCs w:val="18"/>
                <w:lang w:eastAsia="ru-RU" w:bidi="ar-SA"/>
              </w:rPr>
              <w:t>503115.94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CE7195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CE7195">
              <w:rPr>
                <w:color w:val="000000"/>
                <w:sz w:val="18"/>
                <w:szCs w:val="18"/>
                <w:lang w:eastAsia="ru-RU" w:bidi="ar-SA"/>
              </w:rPr>
              <w:t>1275080.61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CE7195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CE7195">
              <w:rPr>
                <w:color w:val="000000"/>
                <w:sz w:val="18"/>
                <w:szCs w:val="18"/>
                <w:lang w:eastAsia="ru-RU" w:bidi="ar-SA"/>
              </w:rPr>
              <w:t>503118.61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CE7195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CE7195">
              <w:rPr>
                <w:color w:val="000000"/>
                <w:sz w:val="18"/>
                <w:szCs w:val="18"/>
                <w:lang w:eastAsia="ru-RU" w:bidi="ar-SA"/>
              </w:rPr>
              <w:t>1275105.90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CE7195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CE7195">
              <w:rPr>
                <w:color w:val="000000"/>
                <w:sz w:val="18"/>
                <w:szCs w:val="18"/>
                <w:lang w:eastAsia="ru-RU" w:bidi="ar-SA"/>
              </w:rPr>
              <w:t>503091.18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CE7195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CE7195">
              <w:rPr>
                <w:color w:val="000000"/>
                <w:sz w:val="18"/>
                <w:szCs w:val="18"/>
                <w:lang w:eastAsia="ru-RU" w:bidi="ar-SA"/>
              </w:rPr>
              <w:t>1275081.19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CE7195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CE7195">
              <w:rPr>
                <w:color w:val="000000"/>
                <w:sz w:val="18"/>
                <w:szCs w:val="18"/>
                <w:lang w:eastAsia="ru-RU" w:bidi="ar-SA"/>
              </w:rPr>
              <w:t>503114.63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CE7195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CE7195">
              <w:rPr>
                <w:color w:val="000000"/>
                <w:sz w:val="18"/>
                <w:szCs w:val="18"/>
                <w:lang w:eastAsia="ru-RU" w:bidi="ar-SA"/>
              </w:rPr>
              <w:t>1275056.88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 (площадь 1 483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504351.92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1274807.18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504348.5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1274836.64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504298.53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1274831.67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504303.13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1274801.9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504351.92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1274807.18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 (площадь 1 449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504355.33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1274777.73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504351.92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1274807.18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504303.13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1274801.9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504307.73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1274772.13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279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504355.33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1274777.73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 (площадь 1 360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504362.41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1274715.07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504367.11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1274674.65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504332.31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1274672.91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504329.85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1274712.85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504362.41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1274715.07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 (площадь 1 471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504298.61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1274671.21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504332.31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1274672.91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504329.85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1274712.85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504324.39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1274712.48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504294.18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1274717.46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504298.61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1274671.21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 (площадь 1 489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504206.7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1274871.15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504199.36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1274900.25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504152.2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1274888.36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504153.1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1274881.96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504158.97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1274858.68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504206.7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1274871.15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 (площадь 793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503818.26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1275405.9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503847.96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1275423.31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503835.65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1275429.26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503810.82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1275439.78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503797.59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1275442.01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503818.26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1275405.9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101 (площадь 1 255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503358.7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1275131.19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503364.01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1275120.91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503370.43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1275100.25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503370.74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1275093.91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503325.84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1275094.66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503320.59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1275111.26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503358.7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1275131.19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97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503494.19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1275145.76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503521.18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1275162.03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503505.3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1275193.86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503460.87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1275170.92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503494.19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1275145.76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96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503580.74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1275027.77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503586.89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1275067.88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503624.5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1275049.04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503623.83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1275017.28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503580.74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1275027.77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107 (площадь 928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503029.21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1274658.63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503046.58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1274678.35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503012.5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1274713.81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503004.87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1274704.97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503029.21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1274658.63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106 (площадь 1 011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503066.1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1274700.48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503020.12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1274722.64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503012.5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1274713.81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503046.58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1274678.35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503066.1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1274700.48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102 (площадь 1 461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503244.37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1275352.51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503232.89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1275374.72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503182.36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1275348.6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1275330.6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503191.07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1275324.96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503244.37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1275352.51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108 (площадь 1 648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502813.36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1275192.51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502802.04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1275214.91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502766.57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1275205.83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502757.4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1275202.4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502748.34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1275198.04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502766.97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1275169.03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502813.36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1275192.51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103 (площадь 1 019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503152.18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1274970.17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1274961.44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503135.22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1274930.3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503142.58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1274923.05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503157.21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1274927.47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503152.18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1274970.17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116 (площадь 1 499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502512.93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1275143.79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502478.79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1275150.16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502489.23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1275196.24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502489.52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1275198.82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502519.88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1275182.53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502514.53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1275153.7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502512.93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1275143.79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503676.06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1275215.05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503661.18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1275241.11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503704.6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1275265.89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503719.48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1275239.83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503676.06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1275215.05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 (площадь 804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503776.51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1275445.95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503739.74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1275424.15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503724.86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1275450.21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503721.09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1275456.81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503776.51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1275445.95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90 (площадь 1 218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503451.38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1275803.63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503445.88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1275822.35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503443.7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1275833.5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503477.98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1275856.3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503482.77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1275820.09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503451.38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1275803.63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89 (площадь 872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503505.26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1275741.55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503515.75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1275716.91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503551.74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1275734.16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503550.33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1275748.93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503505.26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1275741.55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 (площадь 1 495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503972.11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1275236.98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504008.34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1275257.67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503985.87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1275289.11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503953.92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1275268.84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503962.36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1275254.06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503972.11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1275236.98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122 (площадь 3 402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502148.05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1274700.53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502160.95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1274703.06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502181.79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1274754.6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502127.29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1274773.27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502107.96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1274715.01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502148.05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1274700.53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104 (площадь 7 674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503345.45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1274815.8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503223.88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1274753.33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503195.71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1274810.82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503235.92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1274829.73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503275.52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1274846.13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503302.36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1274849.33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503336.21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1274836.52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503345.45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1274815.8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105 (площадь 6 332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503223.88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1274753.33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503114.23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1274696.98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503106.13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1274715.24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503135.8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1274768.91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503150.93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1274786.02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503195.71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1274810.82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503223.88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1274753.33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111 (площадь 1 460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502808.84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1274996.53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502785.76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1275045.09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502761.68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1275033.67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502772.59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1275009.74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502784.07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1274984.48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502808.84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1274996.53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109 (площадь 1 618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502732.25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1275099.85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502754.68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1275110.52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1275137.2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502719.55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1275176.13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502702.45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1275169.67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502714.96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1275143.79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502732.25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1275099.85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110 (площадь 1 880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502785.76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1275045.09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502754.68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1275110.52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502732.25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1275099.85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502735.66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1275091.18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502748.02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1275063.85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502760.38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1275036.52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502761.68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1275033.67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502785.76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1275045.09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118 (площадь 1 501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502633.48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1274596.58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502611.66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1274627.98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502603.71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1274622.02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502567.82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1274592.65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502587.95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1274581.14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502633.48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1274596.58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117 (площадь 1 570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502669.65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1274614.59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502641.48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1274647.48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502639.97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1274649.24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502611.66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1274627.98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502633.48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1274596.58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502669.65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1274614.59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B87B8E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7B8E">
              <w:rPr>
                <w:bCs/>
                <w:color w:val="333333"/>
                <w:sz w:val="20"/>
                <w:szCs w:val="20"/>
              </w:rPr>
              <w:t>60:27:0160109:11</w:t>
            </w:r>
            <w:r w:rsidR="005A13EC" w:rsidRPr="005A13EC">
              <w:rPr>
                <w:color w:val="000000"/>
                <w:sz w:val="18"/>
                <w:szCs w:val="18"/>
                <w:lang w:eastAsia="ru-RU" w:bidi="ar-SA"/>
              </w:rPr>
              <w:t xml:space="preserve"> (площадь 1 498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502671.19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1274554.62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502684.21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1274561.19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502710.93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1274582.13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502692.62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1274604.09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502662.62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1274588.11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502652.31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1274583.98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502671.19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1274554.62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504149.68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1275002.49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504151.8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1275009.24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504140.22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1275031.41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504095.91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1275008.29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504109.79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1274981.69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504149.68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1275002.49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113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502558.14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1274951.13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502574.4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1274949.88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502607.98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1274962.35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502594.06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1274992.45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502549.39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1274971.68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502558.14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1274951.13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114 (площадь 1 000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502536.89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1274998.5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502549.39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1274971.68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502558.14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1274951.13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502517.46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1274966.22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502532.08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1275009.65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502536.89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1274998.5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99 (площадь 1 321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503285.16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1275402.13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503329.59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1275425.07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503317.47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1275448.54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503273.04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1275425.6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503285.16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1275402.13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86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503674.92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1275711.99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503675.24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1275681.99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503725.24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1275682.53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503724.79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1275706.79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503674.86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1275717.85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503674.92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1275711.99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 (площадь 1 356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503681.44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1275425.43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503724.86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1275450.21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503721.09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1275456.81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503674.22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1275465.35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503662.34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1275458.77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503681.44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1275425.43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503681.44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1275425.43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503696.32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1275399.37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503739.74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1275424.15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503724.86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1275450.21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503681.44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1275425.43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503901.7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1274906.92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503857.38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1274883.8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503868.95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1274861.63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503875.69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1274859.51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503915.59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1274880.32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503901.7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1274906.92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1274907.87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503946.03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1274930.04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503901.7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1274906.92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503915.59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1274880.32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503955.48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1274901.12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1274907.87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503918.27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1274983.24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503904.39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1275009.84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503860.06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1274986.72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503873.94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1274960.12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503918.27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1274983.24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503898.71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1275041.09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503912.59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1275014.49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503956.92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1275037.61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503943.04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1275064.21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503898.71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1275041.09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503943.04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1275064.21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503987.36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1275087.33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503975.79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1275109.52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503969.05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1275111.64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503929.15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1275090.83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503943.04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1275064.21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39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503970.79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1275011.01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504015.12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1275034.13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504001.24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1275060.73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503956.92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1275037.61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503970.79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1275011.01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503998.56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1274957.81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504042.89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1274980.93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1275007.53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503984.67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1274984.41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503998.56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1274957.81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504026.51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1275227.38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504008.34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1275257.67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503972.11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1275236.98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503989.94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1275205.76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504026.51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1275227.38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504037.69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1275011.77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504051.57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1274985.17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504095.91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1275008.29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504082.02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1275034.89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504037.69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1275011.77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 (площадь 1 488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504069.89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1274960.88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504109.79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1274981.69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504095.91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1275008.29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504051.57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1274985.17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504063.15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504069.89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1274960.88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504082.02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1275034.89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504095.91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1275008.29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504140.22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1275031.41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504126.34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1275058.01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504082.02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1275034.89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504068.13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1275061.49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504023.81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1275038.37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504037.69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1275011.77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504082.02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1275034.89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504068.13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1275061.49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504126.34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1275058.01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504112.46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1275084.61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504068.13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1275061.49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504082.02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1275034.89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504126.34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1275058.01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504112.46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1275084.61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504098.58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1275111.21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504054.25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1275088.09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504068.13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1275061.49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504112.46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1275084.61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504040.38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1275114.71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504054.25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1275088.09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504098.58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1275111.21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504084.7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1275137.81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504040.38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1275114.71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 (площадь 1 500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504210.23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1275068.45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504199.96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1275088.12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504196.36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1275095.05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504152.03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1275071.93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504165.91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1275045.33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504210.23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1275068.45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149 (площадь 62 852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503438.77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1274848.58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503474.17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1274873.51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503491.17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1274883.82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503570.95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1274929.39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503598.5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1274945.39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503648.32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1274974.3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503683.03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1274994.14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503727.36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1275016.3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503762.1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1275036.12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503778.6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1275045.54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503817.68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1275067.84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1275090.14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503873.26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1275099.56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503912.34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1275121.86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503951.42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1275144.16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503967.92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1275153.58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504006.99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1275175.89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504045.03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1275197.45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504077.35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1275206.42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504227.82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1275281.75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504238.77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1275289.87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504249.44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1275287.06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504256.9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1275273.22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504253.27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1275264.26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504239.15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1275255.33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504195.84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1275233.09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504180.73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1275222.28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504140.83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1275201.47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504100.93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1275180.65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504066.39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1275162.12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504026.49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1275141.31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503986.59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1275120.49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503969.05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1275111.64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503929.15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1275090.83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503889.25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1275070.01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503872.2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1275060.73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503832.3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1275039.92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503792.4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1275019.1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503774.11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1275010.36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503738.65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1274991.86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503703.66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1274969.02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503606.28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1274920.49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503568.16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1274897.78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503461.17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1274834.04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503435.94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1274816.95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503403.51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1274800.44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503162.3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1274686.91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503029.29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1274621.2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503013.95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1274577.02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503004.01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1274548.75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502985.81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1274496.98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502956.18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1274412.74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502920.06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1274357.46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502877.84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1274292.85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502802.74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1274134.27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502803.63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1274120.15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502765.66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1274142.59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502776.13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1274148.46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502851.13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1274306.84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502902.73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1274396.42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502916.65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1274420.58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502927.13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1274438.78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502930.56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1274444.73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502999.05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1274637.75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503002.4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1274647.19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503029.21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1274658.63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503077.39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1274678.05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503114.23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1274696.98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503223.88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1274753.33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503345.45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1274815.8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503370.37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1274828.6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503405.97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1274830.72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503411.55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1274834.05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1274835.53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503420.39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1274836.55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503425.73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1274838.27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503438.77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1274848.58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147 (площадь 1 847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503976.92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1274885.35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503968.22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1274887.83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503929.56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1274867.34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503886.45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1274844.95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503884.59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1274841.22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503868.95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1274861.63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503875.69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1274859.51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503915.59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1274880.32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503955.48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1274901.12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1274907.87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503976.92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1274885.35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155 (площадь 10 007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503403.93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1275582.52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503432.6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1275592.46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503436.13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1275592.77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503445.64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1275597.96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503447.5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1275594.18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503506.34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1275585.63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503533.59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1275581.25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503554.11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1275577.93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503567.29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1275574.67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503616.95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1275567.7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503626.02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1275566.16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503676.52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1275561.99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503726.61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1275554.1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503735.69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1275552.67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503785.55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1275551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503835.77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1275550.16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503846.96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1275546.29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503896.03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1275527.14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503925.85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1275514.32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503941.01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1275503.09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1275488.34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504003.66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1275458.36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504048.16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1275431.68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504086.09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1275450.66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504108.07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1275463.06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504122.07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1275448.98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504111.62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1275451.58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504054.96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1275420.06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504040.82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1275420.96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503948.49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1275476.87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503932.93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1275492.51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503917.43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1275501.62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503890.98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1275514.47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503832.74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1275536.66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1275539.25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503453.72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1275579.88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503446.28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1275579.54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503399.27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1275566.97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503397.72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1275564.32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503403.93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1275582.52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126 (площадь 4 497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504084.47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1274945.45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504063.15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504051.57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1274985.17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504037.69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1275011.77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504023.81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1275038.37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504009.93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1275064.97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503996.05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1275091.57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503984.48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1275113.74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503986.59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1275120.49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503969.05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1275111.64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503975.79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1275109.52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503987.36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1275087.33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504001.24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1275060.73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504015.12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1275034.13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1275007.53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504042.89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1274980.93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504054.46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1274958.76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504077.32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1274937.44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1274911.09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504091.32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1274882.04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504098.66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1274852.94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1274823.84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519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504113.34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1274794.74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504120.68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1274765.64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504128.02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1274736.54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504135.36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1274707.44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504142.63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504152.2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1274675.57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504140.82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1274723.5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504133.48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1274752.6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504126.14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1274781.7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504118.8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1274810.8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504111.46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1274839.9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504111.96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1274840.64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504104.62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1274869.74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504103.27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1274869.4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504095.98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1274897.94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504096.78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1274898.1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504089.44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1274927.2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504084.47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1274945.45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 (площадь 4 266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503976.92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1274885.35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503983.6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1274859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503990.92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1274829.95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503998.26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1274800.85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504005.6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1274771.75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504012.94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1274742.65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504019.31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1274717.4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504025.68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1274692.14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504031.21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1274670.2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504027.8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1274664.85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504041.34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1274671.36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504034.01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1274700.46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504026.66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1274729.56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504019.32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1274758.66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504011.98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1274787.76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504004.64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1274816.86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503997.3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1274845.96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503989.96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1274875.06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503984.99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1274893.31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503965.81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1274912.52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503954.23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1274934.69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503940.35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1274961.29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503926.47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1274987.89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503912.59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1275014.49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503898.71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1275041.09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503887.14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1275063.26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503889.25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1275070.01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503872.2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1275060.73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503878.94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1275058.61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503890.51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1275036.44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503904.39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1275009.84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503918.27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1274983.24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503932.15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1274956.64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503946.03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1274930.04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1274907.87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503976.92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1274885.35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128 (площадь 3 810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503877.39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1274833.41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503884.05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1274807.11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503891.39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1274778.01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503898.73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1274748.91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503906.07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1274719.81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503913.41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1274690.71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503919.71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1274665.72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503916.12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1274660.04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503934.64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1274660.79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503929.17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1274665.11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503925.29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1274681.31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503918.92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1274706.57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503911.58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1274735.67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503904.24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1274764.77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503896.9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1274793.87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503889.56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1274822.97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503884.59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1274841.22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503868.95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1274861.63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503857.38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1274883.8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503843.5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1274910.4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503829.62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503815.74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1274963.6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503801.86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1274990.2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503790.29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1275012.35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503792.4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1275019.1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503774.11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1275010.36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503780.85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1275008.24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503792.43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1274986.07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503806.3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1274959.47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503820.18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1274932.87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503834.06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1274906.27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503847.95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1274879.67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503859.52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1274857.5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503877.39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1274833.41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135 (площадь 1 617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503616.95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1275567.7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503626.02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1275566.16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503626.2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1275591.45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503625.88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1275621.45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503625.56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1275651.45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503625.24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1275681.45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503624.92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1275711.45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503624.6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1275741.45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503624.91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579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503616.59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1275750.79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503616.26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1275690.34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503616.57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1275660.34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503616.9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1275630.34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503617.21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1275600.34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503616.95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1275567.7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134 (площадь 1 297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503735.69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1275552.67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503735.46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1275579.7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503735.46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1275609.7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1275639.7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503734.49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1275681.77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503724.79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1275706.79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503725.24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1275682.53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503725.56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1275652.53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503725.88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1275622.53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503726.2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1275592.53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503726.52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1275562.53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503726.61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1275554.1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503735.69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1275552.67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133 (площадь 1 175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503846.96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1275546.29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503835.77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1275550.16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503835.43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1275580.78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503835.11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1275610.78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503834.79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1275640.78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503834.81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1275647.95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503858.39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1275635.58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503846.64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1275628.85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503846.47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1275596.79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503846.74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1275566.89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503846.96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1275546.29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132 (площадь 986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1275488.34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503941.01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1275503.09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503947.6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1275503.1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503947.65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1275544.41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503947.64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1275573.62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503947.72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1275589.24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503968.75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1275577.63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1275570.9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1275537.49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1275505.53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503957.32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1275488.34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137 (площадь 4 016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1275090.14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503873.26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1275099.56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503866.44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1275101.42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503854.04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1275123.14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503839.16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1275149.2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503824.28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1275175.26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503809.4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1275201.32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1275223.04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503783.12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1275247.35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503770.72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1275269.07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503755.84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1275295.13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503740.96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1275321.19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503726.08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1275347.25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503711.2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1275373.31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503696.32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1275399.37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503681.44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1275425.43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503662.34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1275458.77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503674.22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1275465.35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503643.86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1275473.09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503658.74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1275447.03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503673.62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1275420.97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503688.5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1275394.91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503703.38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1275368.85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503718.26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1275342.79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503733.14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1275316.73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503748.02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1275290.67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503762.9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1275264.61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503775.3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1275242.89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503789.18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1275218.58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503801.58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1275196.86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503816.46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1275170.8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503831.34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1275144.74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503846.22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1275118.68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503858.62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1275096.96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1275090.14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136 (площадь 3 099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503951.42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1275144.16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503967.92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1275153.58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503961.1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1275155.44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503948.7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1275177.16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503933.82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1275203.22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503918.94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1275229.28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503904.06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1275255.34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503891.66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1275277.06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503877.95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1275301.43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503865.55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1275323.15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503850.67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1275349.21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503835.79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1275375.27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503818.26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1275405.9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503797.59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1275442.01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503786.34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1275443.35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503798.04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1275422.87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503812.92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1275396.81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503827.8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1275370.75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503842.68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1275344.69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619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503857.56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1275318.63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503869.96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1275296.91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503883.84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1275272.6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503896.24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1275250.88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503911.12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1275224.82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1275198.76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503940.88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1275172.7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503953.28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1275150.98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503951.42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1275144.16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138 (площадь 3 767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503762.1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1275036.12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503778.6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1275045.54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503771.78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1275047.4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503759.38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1275069.12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503744.5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1275095.18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503729.62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1275121.24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503714.74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1275147.3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503702.34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1275169.02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503688.46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1275193.33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503676.06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1275215.05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503661.18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1275241.11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503646.3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1275267.17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503631.42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1275293.23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503616.54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1275319.29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503601.66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1275345.35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503586.78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1275371.41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503553.7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1275389.51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503553.83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503581.29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1275362.46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503608.25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1275315.64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503623.6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1275288.77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503638.48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1275262.71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503653.36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1275236.65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503668.24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1275210.59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503680.64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1275188.87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503694.52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1275164.56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503706.92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1275142.84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503721.8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1275116.78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503736.68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1275090.72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503751.56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1275064.66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503763.96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1275042.94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412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503762.1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1275036.12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160 (площадь 3 711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503362.11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1275471.07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503370.82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1275474.97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503383.62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1275449.95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503402.86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1275412.22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503419.98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1275378.86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503437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503444.46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1275331.27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503461.58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1275297.91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503478.33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1275266.37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503496.46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1275232.33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503513.58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1275198.16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503512.94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1275197.83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503530.12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1275167.94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503544.27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1275150.1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503546.59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1275152.13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503554.5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1275147.75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503550.21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1275127.14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503521.18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1275162.03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503505.3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1275193.86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503491.53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1275220.52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503477.76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1275247.18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503463.99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1275273.84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503450.22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1275300.5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503436.45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1275327.16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503428.84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1275341.62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503415.28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1275367.87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503401.37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1275394.81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503387.79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1275421.35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503374.02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1275448.01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503362.11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1275471.07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164 (площадь 1 499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503256.96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1275234.47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503249.58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1275248.62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503287.82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1275268.42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503332.24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1275291.36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503340.19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1275277.1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503295.16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1275254.21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503256.96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1275234.47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163 (площадь 1 626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503347.59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1275281.28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503340.24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1275295.49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503384.4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1275318.71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503428.84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1275341.62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503436.45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1275327.16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503392.02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1275304.22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503347.59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1275281.28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166 (площадь 2 783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503133.16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1275140.2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503154.66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1275136.34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503176.04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1275160.7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503174.42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1275163.65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503196.89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1275184.34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503186.23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1275196.35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503171.08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1275214.08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503149.64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1275235.08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503128.38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1275256.25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503107.12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1275277.41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503103.66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1275280.86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503101.2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1275277.91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503096.84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1275272.69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503124.53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1275245.86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503154.06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1275216.52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503166.36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1275180.58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503133.16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1275140.2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184 (площадь 2 950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1274974.9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502505.96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1275002.78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502516.94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1275033.52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502527.96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1275064.38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502540.92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1275098.38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502561.43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1275100.52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502558.31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1275088.77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502542.93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1275041.89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502532.08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1275009.65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502517.46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1274966.22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502496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1274974.9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180 (площадь 3 217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502666.7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1275089.81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502661.57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1275085.81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502678.31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1275060.81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502680.18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1275061.64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502694.99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1275029.24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502707.35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1275001.91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502719.71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1274974.58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502733.21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1274948.68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502734.56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1274946.1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502816.57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1274983.77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502808.84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1274996.53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502784.07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1274984.48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502739.09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1274962.59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719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502727.18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1274988.61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502714.82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1275015.92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502702.46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1275043.25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502690.1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1275070.58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502687.46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1275076.59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502683.27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1275085.67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502678.9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1275095.33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502666.7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1275089.81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142 (площадь 3 597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503515.75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1275716.91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503499.59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1275716.09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503486.02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1275762.53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503479.77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1275805.94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503446.98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1275788.79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503411.73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1275770.36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503378.68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1275753.07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503346.93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1275736.45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503310.75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1275717.52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503304.07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1275726.2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503341.2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1275745.53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503370.54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1275760.87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503402.81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1275777.66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503451.38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1275803.63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503482.77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1275820.09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503490.35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1275824.07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503494.38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1275801.5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503499.67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1275771.98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503505.26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1275741.55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503515.75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1275716.91</w:t>
            </w:r>
          </w:p>
        </w:tc>
      </w:tr>
      <w:tr w:rsidR="005A13EC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140 (площадь 1 499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503616.06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1275774.91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503624.43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1275779.44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503623.21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1275851.86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503622.89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1275881.86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503621.95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1275914.77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503627.48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1275914.77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503636.19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1275929.09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503614.63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1275945.85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503614.83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1275911.31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503615.15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1275881.31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503615.47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1275851.31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503615.8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1275821.32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503616.11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1275791.3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503616.06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1275774.91</w:t>
            </w:r>
          </w:p>
        </w:tc>
      </w:tr>
      <w:tr w:rsidR="005A13EC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3EC" w:rsidRPr="005A13EC" w:rsidRDefault="005A13EC" w:rsidP="005A13EC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187 (площадь 34 756 кв.м.)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501702.86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1274853.05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501724.71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1274846.63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501726.09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1274841.69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501775.24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1274827.64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502107.96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1274715.01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360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502148.05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1274700.53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502188.91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1274685.78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253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502368.41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1274620.98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502530.03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1274562.63</w:t>
            </w:r>
          </w:p>
        </w:tc>
      </w:tr>
      <w:tr w:rsidR="00B840CB" w:rsidRPr="005A13EC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502584.53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1274542.72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502600.07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1274537.05</w:t>
            </w:r>
          </w:p>
        </w:tc>
      </w:tr>
      <w:tr w:rsidR="00B840CB" w:rsidRPr="005A13EC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757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502770.14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C" w:rsidRPr="005A13EC" w:rsidRDefault="005A13EC" w:rsidP="005A13E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5A13EC">
              <w:rPr>
                <w:color w:val="000000"/>
                <w:sz w:val="18"/>
                <w:szCs w:val="18"/>
                <w:lang w:eastAsia="ru-RU" w:bidi="ar-SA"/>
              </w:rPr>
              <w:t>1274474.76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502801.91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1274462.92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502829.11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502856.29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1274441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502867.45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1274436.48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502887.27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1274428.45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502913.07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1274418.58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764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502913.08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1274421.9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502916.65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1274420.58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502902.73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1274396.42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502746.19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1274454.51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502520.69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1274536.91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502080.42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1274695.85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501767.64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1274805.51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501656.56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1274838.13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501662.07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1274841.73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501661.57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1274842.64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501691.93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1274856.41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501702.86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1274853.05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186 (площадь 8 318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502438.28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1274996.51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502407.05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1274972.02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502309.11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1274903.6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502245.18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1274859.64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502238.74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1274843.72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502190.18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1274723.65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502182.38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1274704.59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502181.31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1274700.38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502181.39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1274696.71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502181.99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1274694.16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502183.25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1274691.35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502184.95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1274688.98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502186.72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1274687.27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502188.91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1274685.78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502148.05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1274700.53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502160.95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1274703.06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502181.79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1274754.6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502229.37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1274872.27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502298.08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1274919.52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502395.52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1274987.59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502426.01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1275011.5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502438.28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1274996.51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171 (площадь 1 521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503119.25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1275106.47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503091.18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1275081.19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503068.32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1275059.11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503046.8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1275038.21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503028.13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1275020.08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503021.74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1275026.42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503044.69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1275048.72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503064.33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1275067.85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503098.22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1275106.26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503122.64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1275135.41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503119.25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1275106.47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176 (площадь 4 110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503004.87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1274704.97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503012.5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1274713.81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503020.12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1274722.64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503040.02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1274745.7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503059.61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1274768.06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503052.36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1274774.33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503047.02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1274779.01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503009.71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1274815.08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503005.19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1274821.01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502995.54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1274843.13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502978.57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1274877.85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502973.24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1274888.75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502960.81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1274914.2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502948.72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1274938.14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502934.37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1274966.46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502918.9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1275002.71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502907.91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1275019.45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502882.67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1275068.19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502866.99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1275099.02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502836.17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1275159.59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502831.79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1275169.34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502813.06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1275204.03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502811.79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1275219.25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502802.04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1275214.91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502813.36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1275192.51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502826.38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1275166.76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502839.4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1275141.01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502851.86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1275114.07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502864.74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1275088.63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502877.09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1275064.15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502890.16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1275038.26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502903.09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1275012.54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502915.25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1274988.37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502928.99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1274961.8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819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502941.05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1274937.48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502954.02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1274912.05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502966.97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1274886.62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502979.86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1274861.18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502992.42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1274836.38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503002.92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1274815.33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503009.73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1274804.78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503026.89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1274788.76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503048.45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1274767.92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503016.25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1274729.22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502999.39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1274715.46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503004.87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1274704.97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174 (площадь 990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503108.86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1274928.76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503106.89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1274926.49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503087.23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1274903.85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503067.97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1274881.15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503048.22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1274858.51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503028.46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1274837.36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503009.71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1274815.08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503005.19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1274821.01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503031.87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1274851.15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503032.82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1274850.23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503067.47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1274891.4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503101.61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1274930.23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503108.86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1274928.76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182 (площадь 3 215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502718.04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1274627.68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502739.9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1274606.86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502770.35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1274577.09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502781.3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1274554.39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502790.09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1274537.28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502794.77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1274539.13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502816.37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1274515.31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502819.84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1274513.52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502822.8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1274511.39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502831.85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1274504.85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502846.04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1274497.91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502847.48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1274501.82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502876.48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1274494.13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502881.65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1274493.26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502896.4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1274489.47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502904.31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1274487.42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502907.95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1274485.25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502910.5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1274481.5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502913.22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502914.92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1274494.69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860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502899.58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1274498.57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861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502878.77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1274499.15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862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502860.92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1274506.03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863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502834.66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1274519.32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864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502828.47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1274526.17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502801.39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1274555.11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866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502784.98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1274572.65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867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502778.16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1274583.4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868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502751.84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1274616.39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502730.69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1274640.41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502718.04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1274627.68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185 (площадь 6 441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502558.31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1275088.77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502542.93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1275041.89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870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502565.61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1275054.21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871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502580.97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1275020.81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872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502594.06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1274992.45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502607.98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1274962.35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874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502574.4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1274949.88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502558.14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1274951.13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502517.46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1274966.22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1274974.9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876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502474.89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1274982.64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877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502463.28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1274994.2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502439.03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1275020.96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879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502418.56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1275044.16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502413.4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1275049.75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502392.92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1275070.79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502369.39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1275094.04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502371.87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1275097.1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502376.28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1275096.51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502359.68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1275110.93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502354.82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1275111.85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502346.32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1275103.45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502363.47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1275089.06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502380.86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1275070.54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890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502382.64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1275069.93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891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502390.3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1275061.06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892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502389.48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1275060.42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893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502407.33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1275039.79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894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502429.12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1275013.94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502426.01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1275011.5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773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502438.28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1274996.51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502464.27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1274964.74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896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502494.86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1274953.81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897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502570.83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1274930.4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898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502621.11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1274949.88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502616.23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1274960.71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899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502603.87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1274988.04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502591.51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1275015.37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502579.15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1275042.7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502566.79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1275070.03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502558.31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1275088.77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183 (площадь 4 779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502632.5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1275153.33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502648.87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1275159.33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502711.94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1275192.17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502719.55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1275176.13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502702.45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1275169.67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502655.47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1275147.16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502647.91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1275140.19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502600.19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1275118.24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502561.43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1275100.52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502540.92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1275098.38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502494.51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1275092.43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502454.08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1275090.61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502427.43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1275090.5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502421.06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1275090.56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502376.28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1275096.51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885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502359.68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1275110.93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913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502375.09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1275107.98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502396.23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1275103.51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502423.14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1275098.93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916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502429.13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1275099.47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917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502468.35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1275102.91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502490.22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1275105.07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919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502506.9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1275106.3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502541.38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1275109.33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502552.99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1275109.08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502587.25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1275123.46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502592.44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1275130.33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502603.67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1275142.68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502612.2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1275147.15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502632.5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1275153.33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181 (площадь 8 717 кв.м.)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 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502743.91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1274673.77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923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502753.18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1274679.83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502790.39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1274698.89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925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502875.8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1274711.58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926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502893.14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1274691.29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927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502919.48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1274660.29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928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502945.76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1274629.21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502963.45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1274607.99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502965.92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1274610.16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931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502981.8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1274589.15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502975.93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1274572.6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933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502964.06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1274555.52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502949.82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1274531.34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935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502930.42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1274495.58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936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502925.36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1274484.89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502926.08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1274478.9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938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502927.03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1274466.29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939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502927.08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1274460.38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502927.08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1274454.03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941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502927.13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1274449.07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502927.01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1274442.58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502927.13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1274438.78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502916.65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1274420.58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764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502913.08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1274421.9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502913.22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859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502914.92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1274494.69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943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502935.89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1274533.52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502938.26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1274540.32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945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502943.52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1274549.24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946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502967.96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1274584.61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947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502955.93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1274601.74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948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502920.29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1274647.3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949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502914.51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1274650.29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950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1274698.11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951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502794.43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1274686.29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952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502759.75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1274668.52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953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502752.05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1274663.49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502730.69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1274640.41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502718.04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1274627.68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502701.2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1274611.18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401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502692.62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1274604.09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402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502662.62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1274588.11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403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502652.31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1274583.98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502600.07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1274537.05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502584.53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1274542.72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955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502652.64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1274600.12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956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502686.97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1274621.14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957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502707.19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1274641.27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958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502714.57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1274648.95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922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502743.91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1274673.77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173 (площадь 1 475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503052.36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1274774.33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959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503075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1274801.83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503093.06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1274823.53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503095.04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1274823.54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503115.68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1274848.16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503135.09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1274829.89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503146.99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1274806.45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503157.45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1274806.83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503140.79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1274839.47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503119.52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1274865.44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503104.28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503083.37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1274824.76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503084.75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1274823.43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503065.62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1274800.92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503047.02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1274779.01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503052.36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1274774.33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178 (площадь 12 372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502696.55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1275255.46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502696.78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1275257.92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502893.37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1275362.22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502928.61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1275383.17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503325.27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1275595.13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503347.79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1275590.81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503336.26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1275620.21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502686.19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1275270.8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502680.61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1275267.8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502688.45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1275264.5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502696.55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1275255.46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177 (площадь 11 544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327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502748.34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1275198.04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326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502757.4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1275202.4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325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502766.57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1275205.83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324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502802.04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1275214.91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809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502811.79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1275219.25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502841.05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1275227.44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502872.07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1275234.83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502900.6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1275236.22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502916.89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1275240.34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502923.43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1275248.81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502958.5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1275266.8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502971.9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1275276.4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502975.88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1275274.45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990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502977.7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1275278.18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991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502978.51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1275277.79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502989.11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1275292.1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993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503008.3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1275317.78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994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503011.73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1275322.73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995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503019.43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1275332.8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996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503026.97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1275336.28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997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503030.53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1275336.28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998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503043.65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1275329.1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999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503072.3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1275321.29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503096.61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1275334.32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503123.84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1275348.52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503146.67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1275360.88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503172.94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1275374.25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503220.61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1275398.53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503265.25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1275421.06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503273.04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1275425.6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503317.47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1275448.54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651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503362.11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1275471.07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249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503370.82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1275474.97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503402.58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1275489.79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503389.37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1275514.71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503385.03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1275501.51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1010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503128.13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1275373.14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1011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503062.45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1275341.14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1012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503048.8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1275342.13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1013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503040.49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1275348.46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1014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503026.13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1275348.53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1015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503008.56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1275342.2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1016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503001.11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1275333.2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1017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502984.19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1275312.52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1018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502971.48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1275292.18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1019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502951.77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1275277.01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1020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502916.94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1275259.19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1021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502907.42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1275249.83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1022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502898.83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1275247.17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1023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502868.86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1275243.92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1024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502837.41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1275236.58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1025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502756.64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1275213.85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1026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502738.65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1275205.5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1027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502730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1275206.06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327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502748.34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1275198.04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169 (площадь 4 826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502900.6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1275236.22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502916.89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1275240.34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1028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502940.16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1275236.67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1029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502972.35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1275248.96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1030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502995.25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1031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503017.85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1275243.68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1032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503018.89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1275243.88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1033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503032.13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1275238.03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1034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503035.64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1275235.48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1035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503037.4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1275233.72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1036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503055.21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1275212.07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1037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503058.14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1275207.91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1038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503069.37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1275194.42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1039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503079.72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1275184.91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1040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503082.86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1275181.15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1041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503095.05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1275170.22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1042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503107.08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1275160.79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1043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503112.31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1275157.03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503133.16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1275140.2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503154.66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1275136.34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1044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503177.11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1275091.77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1045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503189.01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1275070.87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1046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503201.25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1275049.69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1047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503213.24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1275027.53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1048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503232.75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1274991.84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1049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503250.52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1274939.45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503240.77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1274937.71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503233.1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1274958.84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503225.15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1274980.29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503206.56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1275016.53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503187.04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1275050.68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503159.97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1275093.67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503129.52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1275133.94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503125.48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1275138.79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503073.89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1275180.8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503062.1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1275191.52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503038.65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1275221.9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503032.7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1275227.66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503014.92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1275238.35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502995.72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1275239.78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502960.88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1275235.66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502940.44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1275230.38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502913.81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1275234.41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984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502900.6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1275236.22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165 (площадь 7 851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503383.77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1274860.59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503383.27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1274863.24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503383.55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1274864.44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503377.38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1274876.55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503371.25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1274889.24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503362.8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1274907.85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503359.48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1274913.82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503351.69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1274926.23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503348.22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1274926.63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503339.02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1274945.53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503331.33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1274953.42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503334.64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1274956.96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503335.67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1274961.75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1080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503330.31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1274976.64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1081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1274997.61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503319.39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1275015.02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503315.14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1275074.05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1084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503309.42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1275099.94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1085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503295.22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1275128.61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1086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503283.78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1275150.8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1087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503272.55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1275172.82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1088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503261.2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1275194.69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1089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503250.1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1275216.27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1090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503242.01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1275232.57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1091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503218.78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1275262.06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503190.62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1275277.89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1093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503153.33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1275312.35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503123.84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1275348.52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503146.67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1275360.88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1094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503164.45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1275322.09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1095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503202.55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1275302.75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1096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503233.57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1275279.53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673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503249.58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1275248.62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672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503256.96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1275234.47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1097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503272.56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1275204.27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1098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503288.48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1275173.24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1099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503304.57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1275142.31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303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503320.59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1275111.26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302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503325.84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1275094.66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1100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503322.88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1275051.03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1101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503323.34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1275040.02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1102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503322.11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1275037.01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1103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503322.6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1275030.88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1104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503323.75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1275021.87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503324.29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1275014.48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1106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503327.23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1274999.6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1107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503327.53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1274999.11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1108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503344.38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1274961.95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1109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503344.16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1274958.76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503346.46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1274955.35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503348.39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1274956.15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503349.85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1274952.42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503348.74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1274951.81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503351.17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1274945.98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503354.18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1274938.76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503353.36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1274935.1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503363.08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1274918.38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503366.32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1274911.64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503369.15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1274903.76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503370.05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1274901.97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503374.16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1274894.9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503381.71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1274879.87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503382.43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1274879.61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503387.55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1274869.92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503387.3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1274869.61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503390.71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1274863.14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503397.56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1274847.89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461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503405.97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1274830.72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503376.63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1274852.28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1067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503383.77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1274860.59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162 (площадь 1 852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503508.12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1275064.23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503534.16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1275092.5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503546.66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1275081.73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503538.29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1275080.29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503505.23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1275048.06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503471.49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1275017.24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503465.68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1275011.24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503465.16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1275007.99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503462.32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1275005.49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503460.15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503455.93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1275004.28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1140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503452.15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1275000.48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1141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503454.19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1274998.12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1142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503452.74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1274997.1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1143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503455.29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1274994.14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1144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503446.53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1274987.51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1145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503443.8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1274991.14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1146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503438.04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1274986.55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1147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503439.66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1274984.62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1148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503433.37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1274979.36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1149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503433.13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1274976.83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1150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503425.46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1274972.46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1151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503399.36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1274957.57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1152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503389.81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1274953.33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1153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503383.54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1274950.44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1154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503373.43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1274945.79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1155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503370.17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1274944.28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1156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503360.26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1274940.62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503354.18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1274938.76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1114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503351.17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1274945.98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1157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503358.16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1274946.39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1158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503376.2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1274952.96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1159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503411.72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1274971.05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1160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503422.25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1274977.48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1161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503435.67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1274993.13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1162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503440.84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1274998.99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1163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503440.42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1274999.67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1164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503445.35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1275002.69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1165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503453.44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1275008.16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1166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503465.97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1275020.02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1167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503468.87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1275022.88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1168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503476.77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1275030.89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1169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503488.61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1275042.96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1170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503490.22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1171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503501.47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1275057.17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503508.12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1275064.23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161 (площадь 8 554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503474.17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1274873.51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1172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503476.19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1274891.21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1173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503485.16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1274900.98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1174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503498.22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1274913.34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1175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503536.33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1274959.1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1176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503555.71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1274994.97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1177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503563.74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1275014.59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1178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503571.14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1275034.11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1179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503572.06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1275043.66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1180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503560.48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1275069.11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1181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503554.04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1275078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503546.66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1275081.73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1130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503534.16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1275092.5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503477.32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1275139.69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503444.13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1275179.46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1184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503443.04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1275180.77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1185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503403.57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1275153.28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1186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503394.67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1275170.51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1187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503380.9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1275197.17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1188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503367.13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1275223.83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1189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503353.36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1275250.49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676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503340.19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1275277.1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675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503332.24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1275291.36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1190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503318.47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1275318.02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1191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503304.7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1275344.68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503290.93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1275371.34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1193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503277.16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503265.25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1275421.06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503273.04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1275425.6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503285.16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1275402.13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1585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503299.34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1275374.71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1194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503313.4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1275348.1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1195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503326.83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1275321.91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679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503340.24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1275295.49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678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503347.59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1275281.28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1196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503361.36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1275254.62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1197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503375.13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1275227.96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1198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503388.9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1275201.3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1199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503402.67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1275174.64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503447.1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1275197.58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307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503460.87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1275170.92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304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503494.19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1275145.76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503543.18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1275101.72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503543.87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1275103.83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503556.17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1275093.93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503562.09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1275089.16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503572.63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1275076.09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503579.84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1275061.91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503584.08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1275049.55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308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503580.74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1275027.77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503569.16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1274992.37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503570.96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1274992.37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503562.27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1274976.65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503546.18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1274950.75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503491.4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1274887.28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406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503491.17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1274883.82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503474.17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1274873.51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158 (площадь 1 324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503571.65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1275151.83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503570.31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1275145.46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503564.39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1275116.65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503556.17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1275093.93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1201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503543.87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1275103.83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503551.1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1275126.08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663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503550.21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1275127.14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662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503554.5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1275147.75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503559.23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1275170.53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503569.21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1275187.89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503580.65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1275173.27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503578.55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1275172.04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1220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503571.83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1275168.09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503571.65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1275151.83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168 (площадь 1 720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503240.77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1274937.71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1235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503222.41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1274934.38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1236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503211.74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1274933.68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1237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503208.69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1274933.4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1238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503199.52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1274932.81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333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503157.21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1274927.47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332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503142.58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1274923.05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1239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503169.72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1274908.76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503171.86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1274917.43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503194.55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1274924.16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503207.51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1274926.12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503225.53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1274926.05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503251.5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1274931.75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503304.93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1274941.48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503339.02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1274945.53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1077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503331.33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1274953.42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503290.29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1274947.63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1049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503250.52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1274939.45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1050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503240.77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1274937.71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172 (площадь 4 251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503067.02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1274983.88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503062.34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1274985.42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503028.13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1275020.08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503021.74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1275026.42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502986.26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1275061.64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1250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502988.08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1275063.48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1251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502979.44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1275072.86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1252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502967.1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1275061.6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1253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502987.08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1275044.46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1254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503011.46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1275020.23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1255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503035.38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1274999.2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1256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503059.25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1274972.67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1257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503057.66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1274970.76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1258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503075.52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1274944.1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503101.61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1274930.23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830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503108.86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1274928.76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1259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503117.59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1274926.47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503162.17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1274890.29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503178.27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1274858.41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503191.57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1274832.25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503189.95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1274824.29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503211.03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1274833.84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503197.74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1274846.56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503182.67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1274874.3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1239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503169.72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1274908.76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332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503142.58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1274923.05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331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503135.22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1274930.3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503132.47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1274931.55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503123.53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1274935.26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1234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503107.08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1274938.33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503094.3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1274947.05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503077.43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1274964.26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503067.02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1274983.88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167 (площадь 7 089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503157.45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1274806.83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503189.95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1274824.29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1264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503211.03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1274833.84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503226.42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1274841.12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503251.18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1274850.49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503277.87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1274860.22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503295.52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1274864.49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503311.78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1274861.07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503325.47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1274858.98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503350.9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1274844.94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503360.78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1274845.92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1128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503376.63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1274852.28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461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503405.97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1274830.72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460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503370.37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1274828.6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371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503336.21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1274836.52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370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503302.36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1274849.33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369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503275.52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1274846.13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368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503235.92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1274829.73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367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503195.71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1274810.82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375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503150.93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1274786.02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374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503135.8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1274768.91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373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503106.13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1274715.24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459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503077.39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1274678.05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312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503029.21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1274658.63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316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503066.1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1274700.48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503098.04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1274736.78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503113.51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1274764.9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503130.28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1274789.13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503130.67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1274790.06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503146.99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1274806.45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503157.45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1274806.83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153 (площадь 950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503651.1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1275139.78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503637.22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1275164.09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503644.04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1275162.23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503678.78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1275182.05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644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503680.64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1275188.87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645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503694.52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1275164.56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503687.7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1275166.42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503652.96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1275146.6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503651.1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1275139.78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152 (площадь 1 849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629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503702.34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1275169.02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503704.2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1275175.84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503743.28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1275198.14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503782.36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1275220.44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609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503789.18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1275218.58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503775.3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1275242.89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503773.44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1275236.07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503734.36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1275213.77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503695.28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1275191.47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630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503688.46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1275193.33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629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503702.34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1275169.02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151 (площадь 1 849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194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503797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1275223.04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193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503798.86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1275229.86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503837.94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1275252.16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503877.02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1275274.46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621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503883.84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1275272.6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620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503869.96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1275296.91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503868.1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1275290.09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503829.02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1275267.79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503789.94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1275245.49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598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503783.12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1275247.35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194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503797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1275223.04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150 (площадь 1 404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503945.81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1275334.4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503923.85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1275321.87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503884.77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1275299.57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503877.95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1275301.43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616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503891.66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1275277.06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503893.52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1275283.88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503932.6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1275306.18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503957.12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1275320.14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503945.81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1275334.4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 (площадь 973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572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503859.52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1274857.5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503857.4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1274850.76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503821.94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1274832.26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503815.2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1274834.38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503830.6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1274813.14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503832.46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1274816.87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503868.69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1274835.89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559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503877.39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1274833.41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572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503859.52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1274857.5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 (площадь 1 898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514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504077.32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1274937.44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504068.62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1274939.92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504029.96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1274919.43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503986.85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1274897.04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547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503984.99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1274893.31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548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503965.81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1274912.52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1310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503972.55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1274910.4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1311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504012.45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1274931.21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1312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504052.34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1274952.01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513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504054.46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1274958.76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514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504077.32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1274937.44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145 (площадь 1 790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504063.15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1313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504069.89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1274960.88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1314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504109.79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1274981.69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1315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504149.68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1275002.49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1316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504151.8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1275009.24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504168.1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1274992.06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504129.44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1274971.57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504086.33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1274949.18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504084.47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1274945.45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504063.15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124 (площадь 2 198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232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504180.73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1275222.28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425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504195.84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1275233.09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1317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504232.34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1275159.76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1318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504243.36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1275088.66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1319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504251.65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1275089.36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504254.08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1275070.12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504235.62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1275067.72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187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504229.68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1275104.04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181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504223.33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1275142.96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504221.32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1275155.28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504212.92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1275171.37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230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504199.05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1275197.99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231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504187.47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1275220.16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232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504180.73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1275222.28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125 (площадь 13 014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504253.37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1274669.72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504243.93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1274720.79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504222.77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1274805.94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504221.38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1274812.95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504214.04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1274842.05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288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504206.7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1274871.15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289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504199.36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1274900.25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504192.02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1274929.35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504184.7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1274958.4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504168.1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1274992.06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1316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504151.8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1275009.24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504140.22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1275031.41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504126.34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1275058.01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1330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504112.46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1275084.61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1331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504098.58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1275111.21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241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504084.7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1275137.81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242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504073.13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1275160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504066.39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1275162.12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246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504100.93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1275180.65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245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504098.82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1275173.9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244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504110.39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1275151.73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228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504124.27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1275125.13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227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504138.15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1275098.53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1332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504152.03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1275071.93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1333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504165.91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1275045.33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1334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504179.79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1275018.73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1335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504193.67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1274992.13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1336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504208.23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1274964.97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1337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504262.7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1274725.23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1338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504272.11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1274669.86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504253.37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1274669.72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154 (площадь 12 230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418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504077.35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1275206.42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1339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504067.02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1275208.18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503949.96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1275357.48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503901.13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1275404.29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503854.87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1275439.54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503815.61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1275455.95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503602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1275496.16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503497.88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1275509.81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503448.88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1275509.87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503442.29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1275510.47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503427.16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1275515.16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503445.22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1275493.6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503495.44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1275495.83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503552.59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1275487.58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503591.49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1275481.92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503615.44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1275477.65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503643.86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1275473.09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603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503674.22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1275465.35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346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503721.09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1275456.81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343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503776.51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1275445.95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617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503786.34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1275443.35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297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503797.59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1275442.01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296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503810.82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1275439.78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295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503835.65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1275429.26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294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503847.96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1275423.31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210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503879.21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1275400.05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503936.93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1275345.61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1297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503945.81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1275334.4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503957.12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1275320.14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358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503985.87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1275289.11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357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504008.34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1275257.67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504026.51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1275227.39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417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504045.03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1275197.45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418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504077.35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1275206.42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156 (площадь 7 228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503917.92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1275623.25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504010.98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1275571.11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504037.17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1275542.75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504003.7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1275559.29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503968.75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1275577.63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596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503947.72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1275589.24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503896.12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1275615.99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503858.39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1275635.58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503834.81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1275647.95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503770.73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1275680.25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585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503734.49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1275681.77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586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503724.79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1275706.79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503674.86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1275717.85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503674.6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1275741.99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503674.45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1275781.75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503690.79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1275785.18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224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503690.68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1275762.16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223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503690.95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1275741.34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222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503692.86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1275738.13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221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503735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1275719.26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503735.01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1275715.42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503877.78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1275641.3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503881.83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1275642.05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503917.92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1275623.25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130 (площадь 24 095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504095.22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1275508.42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504035.46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1275574.59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503982.97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1275628.56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503929.42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1275682.99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503860.43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1275753.12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503830.02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1275784.03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1370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503753.3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1275853.66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1371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503709.22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1275893.17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1372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503656.39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1275938.93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1373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503421.49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1276159.62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1374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503404.87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1276143.07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1375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503428.17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1276121.29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1376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503450.09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1276100.8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1377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503472.01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1276080.31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1378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503493.93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1276059.82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1379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503515.85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1276039.33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503537.77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1276018.84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503559.69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1275998.36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503581.61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1275977.87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503588.63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1275971.25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503603.53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1275957.37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744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503614.63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1275945.85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743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503636.19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1275929.09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503654.65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1275914.75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503672.71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1275898.96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503718.29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1275856.42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503737.03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1275839.19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503758.37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1275820.43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219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503772.51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1275808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220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503789.3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1275791.25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1390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503903.64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1275677.57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1391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503905.89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1275675.82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503938.53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1275643.7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504010.98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1275571.11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1356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504037.17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1275542.75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1393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504047.09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1275531.17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1394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504067.64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1275507.13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1395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504086.62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1275484.41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491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504108.07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1275463.06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504122.07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1275448.98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1396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504169.12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1275381.17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1397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504228.97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1275286.05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419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504227.82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1275281.75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420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504238.77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1275289.87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1398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504178.57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1275391.34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1399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504123.31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1275469.26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1400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504097.83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1275505.36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504095.22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1275508.42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123 (площадь 9 434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504367.11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1274674.65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281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504362.41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1274715.07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1401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504359.31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1274747.52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279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504355.33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1274777.73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275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504351.92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1274807.18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276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504348.5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1274836.64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1402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504345.14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1274865.35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1403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504341.79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1274894.06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1404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504337.56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1274922.27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504300.24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1275080.66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1406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504259.22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1275196.26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1407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504242.79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1275253.44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424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504239.15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1275255.33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423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504253.27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1275264.26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1408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504300.14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1275125.92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1409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504314.01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1275085.97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504356.77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1274907.89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504383.15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1274684.86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504378.18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1274675.13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504367.11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1274674.65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143 (площадь 3 500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503218.13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1275893.25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503252.13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1275914.87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503266.2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1275931.19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503219.37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1275986.77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503270.7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1276028.42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503272.22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1276036.75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503286.12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1276019.85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1420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503276.6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1276020.24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1421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503243.92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1275993.5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1422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503243.37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1275978.52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1423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503285.89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1275933.99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1424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503213.55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1275866.42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1425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503203.43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1275847.66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1426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503203.59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1275829.81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1427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503186.2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1275854.64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503218.13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1275893.25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 (площадь 8 529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1428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503262.7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1276068.93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1429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503299.06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1276070.04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1430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503303.89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1276071.16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1431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503313.43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1276075.98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1432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503330.16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1276086.24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1433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503344.64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1276095.04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1434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503353.87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1276096.81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1435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503362.89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1276094.28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1436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503371.07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1276090.7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1437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503382.69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1276080.2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1438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503400.35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1276064.36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1439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503413.7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1276052.7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503434.55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1276033.91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503460.34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1276009.93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503471.87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1275999.39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503544.61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1275920.46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503548.52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1275914.57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503549.78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1275909.53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503557.05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1275876.11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503561.65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1275770.16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503563.98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1275745.53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354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503551.74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1275734.16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355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503550.33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1275748.93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503548.89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1275780.82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1450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503543.98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1275808.2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1451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503541.12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1275874.04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1452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503534.2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1275905.89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1453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503533.67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1275908.02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1454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503531.99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1275910.55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1455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503478.65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1275968.61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1456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503448.78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1275995.33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1457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503419.8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1276021.23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1458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503353.71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1276081.77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1459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503307.43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1276055.57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503276.25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1276054.98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503275.56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1276051.46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1428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503262.7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1276068.93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157 (площадь 10 641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579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503616.59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1275750.79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578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503624.91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1360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503674.45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1275781.75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503690.79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1275785.18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225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503730.09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1275805.19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503758.37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1275820.43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1388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503737.03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1275839.19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503673.48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1275806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738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503624.43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1275779.44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737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503616.06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1275774.91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503566.76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1275748.11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503563.98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1275745.53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354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503551.74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1275734.16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353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503515.75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1275716.91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726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503499.59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1275716.09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503475.28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1275702.23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503449.04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1275687.56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503423.1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1275673.39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503397.56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1275659.47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503362.37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1275640.28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503377.56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1275613.21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503409.23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1275635.03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503435.65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1275649.47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1470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503461.98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1275663.85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1471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503488.31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1275678.23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1472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503514.64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1275692.61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1473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503553.08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1275712.07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1474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503566.04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1275723.46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1475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503591.94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1275737.75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579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503616.59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1275750.79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144 (площадь 9 659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1476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503872.85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1274638.65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1477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504087.59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1274647.22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1478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504178.15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1274658.33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1479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504234.12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1274653.07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504369.7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1274658.51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1412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504378.18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1274675.13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504367.11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1274674.65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504332.31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1274672.91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285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504298.61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1274671.21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1338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504272.11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1274669.86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1322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504253.37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1274669.72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504178.66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1274677.42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522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504152.2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1274675.57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162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504142.63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504132.01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1274674.17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160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504093.61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1274667.88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539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504041.34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1274671.36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538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504027.8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1274664.85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503981.72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1274662.63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562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503934.64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1274660.79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503916.12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1274660.04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503869.88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1274657.8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1476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503872.85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1274638.65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139 (площадь 30 433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503720.54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1275018.16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503708.14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1275039.88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503693.26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1275065.94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503678.38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1275092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503663.5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1275118.06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503651.1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1275139.78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1284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503637.22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1275164.09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503624.82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1275185.81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503609.94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1275211.87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1490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503595.06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1275237.93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1491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503580.18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1275263.99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503570.72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1275280.56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1493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503554.68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1275303.42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503445.22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1275493.6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1348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503427.16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1275515.16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1494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503416.18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1275521.14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1495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503398.79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1275554.43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503397.72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1275564.32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473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503403.93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1275582.52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1467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503377.56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1275613.21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503362.37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1275640.28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1496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503360.91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1275639.36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1497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503363.69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1275634.95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503336.26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1275620.21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977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503347.79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1275590.81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1008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503389.37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1275514.71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503402.58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1275489.79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247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503414.78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1275465.13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1498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503434.48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1275428.44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1499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503452.74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1275396.04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1500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503471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1275363.64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1501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503480.04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1275349.53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1502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503497.16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1275316.17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503512.99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1275284.71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503530.42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1275249.98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1503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503548.52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1275216.09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1504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503551.17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1275210.92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503569.21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1275187.89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1218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503580.65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1275173.27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503608.63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1275124.38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1506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503628.74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1275089.32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1507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503648.54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1275051.63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1508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503671.96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1275013.39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410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503683.03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1274994.14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411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503727.36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1275016.3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1483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503720.54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1275018.16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0CB" w:rsidRPr="00B840CB" w:rsidRDefault="00B840CB" w:rsidP="00B840CB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179 (площадь 30 989 кв.м.)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1509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502455.21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1275319.63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1510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502490.43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1275306.61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1511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502498.27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1275307.12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1512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502670.91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1275239.34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1513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502705.74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1275200.68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905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502711.94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1275192.17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384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502719.55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1275176.13</w:t>
            </w:r>
          </w:p>
        </w:tc>
      </w:tr>
      <w:tr w:rsidR="00B840CB" w:rsidRPr="00B840CB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383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502742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1275137.2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382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502754.68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1275110.52</w:t>
            </w:r>
          </w:p>
        </w:tc>
      </w:tr>
      <w:tr w:rsidR="00B840CB" w:rsidRPr="00B840CB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377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502785.76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0CB" w:rsidRPr="00B840CB" w:rsidRDefault="00B840CB" w:rsidP="00B840C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840CB">
              <w:rPr>
                <w:color w:val="000000"/>
                <w:sz w:val="18"/>
                <w:szCs w:val="18"/>
                <w:lang w:eastAsia="ru-RU" w:bidi="ar-SA"/>
              </w:rPr>
              <w:t>1275045.09</w:t>
            </w:r>
          </w:p>
        </w:tc>
      </w:tr>
      <w:tr w:rsidR="00B00E90" w:rsidRPr="00B00E90" w:rsidTr="00802901">
        <w:trPr>
          <w:gridAfter w:val="1"/>
          <w:wAfter w:w="165" w:type="dxa"/>
          <w:trHeight w:val="240"/>
          <w:jc w:val="center"/>
        </w:trPr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189 (площадь 4 850 кв.м.)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734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503490.35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1275824.07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1590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503489.1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1275831.03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1591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503483.81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1275860.55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1592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503487.01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1275861.12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1593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503486.95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1275877.54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1594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503485.83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1275890.69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1595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503479.88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1275895.69</w:t>
            </w:r>
          </w:p>
        </w:tc>
      </w:tr>
      <w:tr w:rsidR="00B00E90" w:rsidRPr="00B00E90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1596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503477.76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1275895.67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1597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503477.72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1275898.82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1598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503472.24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1275898.76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1599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503447.86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1275899.6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1600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503448.57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1275897.9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1601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503429.49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1275894.66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1602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503407.48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1275889.68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1603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503402.26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1275903.53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1604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503399.2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1275902.43</w:t>
            </w:r>
          </w:p>
        </w:tc>
      </w:tr>
      <w:tr w:rsidR="00B00E90" w:rsidRPr="00B00E90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1605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503397.87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1275905.62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1606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503395.01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1275904.93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1607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503393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1275903.88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1608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503388.72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1275912.88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1609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503381.4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1275929.36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1610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503379.52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1275933.59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1611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503373.71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1275942.43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1612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503368.16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1275940.06</w:t>
            </w:r>
          </w:p>
        </w:tc>
      </w:tr>
      <w:tr w:rsidR="00B00E90" w:rsidRPr="00B00E90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1613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503364.38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1275941.17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1614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503363.91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1275940.91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1615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503363.65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1275941.38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1616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503360.57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1275942.28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1617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503356.25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1275948.53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1618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503355.26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1275948.86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1619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503352.48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1275947.17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1620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503349.79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1275951.73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1621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503333.83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1275974.74</w:t>
            </w:r>
          </w:p>
        </w:tc>
      </w:tr>
      <w:tr w:rsidR="00B00E90" w:rsidRPr="00B00E90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1622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503321.48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1275988.55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1623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503315.07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1275996.88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1461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503275.56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1276051.46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1428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503262.7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1276068.93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1624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503259.95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1276072.66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1625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503251.81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1276065.12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1418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503272.22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1276036.75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1419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503286.12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1276019.85</w:t>
            </w:r>
          </w:p>
        </w:tc>
      </w:tr>
      <w:tr w:rsidR="00B00E90" w:rsidRPr="00B00E90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1626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503294.68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1276004.54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1627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503296.91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1276001.22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1628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503300.28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1276003.16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1629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503301.58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1276000.96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1630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503297.17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1275997.34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1631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503307.74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1275983.13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1632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503307.98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1275983.42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1633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503331.88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1275951.39</w:t>
            </w:r>
          </w:p>
        </w:tc>
      </w:tr>
      <w:tr w:rsidR="00B00E90" w:rsidRPr="00B00E90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1634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503351.29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1275936.91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1635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503367.4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1275929.5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1636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503371.3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1275927.76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1637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503373.09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1275924.47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1638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503377.45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1275919.21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1639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503386.57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1275900.41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1640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503391.61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1275887.73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1641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503391.85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1275884.81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1642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503359.73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1275875.81</w:t>
            </w:r>
          </w:p>
        </w:tc>
      </w:tr>
      <w:tr w:rsidR="00B00E90" w:rsidRPr="00B00E90" w:rsidTr="00802901">
        <w:trPr>
          <w:gridAfter w:val="1"/>
          <w:wAfter w:w="165" w:type="dxa"/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1643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503356.76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1275875.5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1644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503339.71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1275874.23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1645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503318.95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1275868.9</w:t>
            </w:r>
          </w:p>
        </w:tc>
      </w:tr>
      <w:tr w:rsidR="00B00E90" w:rsidRPr="00B00E90" w:rsidTr="00802901">
        <w:trPr>
          <w:gridAfter w:val="1"/>
          <w:wAfter w:w="165" w:type="dxa"/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1646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503318.22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E90" w:rsidRPr="00B00E90" w:rsidRDefault="00B00E90" w:rsidP="00B00E9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B00E90">
              <w:rPr>
                <w:color w:val="000000"/>
                <w:sz w:val="18"/>
                <w:szCs w:val="18"/>
                <w:lang w:eastAsia="ru-RU" w:bidi="ar-SA"/>
              </w:rPr>
              <w:t>1275870.92</w:t>
            </w:r>
          </w:p>
        </w:tc>
      </w:tr>
      <w:tr w:rsidR="00802901" w:rsidRPr="00802901" w:rsidTr="00802901">
        <w:trPr>
          <w:trHeight w:val="240"/>
          <w:jc w:val="center"/>
        </w:trPr>
        <w:tc>
          <w:tcPr>
            <w:tcW w:w="3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901" w:rsidRPr="00802901" w:rsidRDefault="00802901" w:rsidP="00802901">
            <w:pPr>
              <w:suppressAutoHyphens w:val="0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170 (площадь 2 189 кв.м.)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1671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503110.59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1274937.67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1672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503117.97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1274981.06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1673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503116.01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1274987.43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1674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503121.88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1275033.31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1675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503125.26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1275034.27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1676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503152.06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1275041.91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1677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503131.22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1275072.37</w:t>
            </w:r>
          </w:p>
        </w:tc>
      </w:tr>
      <w:tr w:rsidR="00802901" w:rsidRPr="00802901" w:rsidTr="00802901">
        <w:trPr>
          <w:trHeight w:val="240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1678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503123.16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1275079.77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1056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503129.52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1275133.94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1057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503125.48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1275138.79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789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503122.64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1275135.41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781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503119.25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1275106.47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273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503118.61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1275105.9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272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503115.94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1275080.61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271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503114.63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1275056.88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1681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503117.57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1275053.83</w:t>
            </w:r>
          </w:p>
        </w:tc>
      </w:tr>
      <w:tr w:rsidR="00802901" w:rsidRPr="00802901" w:rsidTr="00802901">
        <w:trPr>
          <w:trHeight w:val="240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1682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503116.1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1275036.28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1683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503114.96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1275034.64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1684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503114.95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1275034.33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1685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503112.39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1275014.28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1686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503113.75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1275012.96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1687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503108.98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1274973.03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1688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503106.86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1274975.33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1689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503101.27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1274942.29</w:t>
            </w:r>
          </w:p>
        </w:tc>
      </w:tr>
      <w:tr w:rsidR="00802901" w:rsidRPr="00802901" w:rsidTr="00802901">
        <w:trPr>
          <w:trHeight w:val="240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1234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503107.08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1274938.33</w:t>
            </w:r>
          </w:p>
        </w:tc>
      </w:tr>
      <w:tr w:rsidR="00802901" w:rsidRPr="00802901" w:rsidTr="00802901">
        <w:trPr>
          <w:trHeight w:val="225"/>
          <w:jc w:val="center"/>
        </w:trPr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1671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503110.59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901" w:rsidRPr="00802901" w:rsidRDefault="00802901" w:rsidP="008029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 w:bidi="ar-SA"/>
              </w:rPr>
            </w:pPr>
            <w:r w:rsidRPr="00802901">
              <w:rPr>
                <w:color w:val="000000"/>
                <w:sz w:val="18"/>
                <w:szCs w:val="18"/>
                <w:lang w:eastAsia="ru-RU" w:bidi="ar-SA"/>
              </w:rPr>
              <w:t>1274937.67</w:t>
            </w:r>
          </w:p>
        </w:tc>
      </w:tr>
    </w:tbl>
    <w:p w:rsidR="009C0BB2" w:rsidRPr="007E30F2" w:rsidRDefault="009C0BB2" w:rsidP="00B00E9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B00E9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B00E9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B00E9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B00E9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E661A6" w:rsidRPr="00543D66" w:rsidRDefault="00E661A6">
      <w:pPr>
        <w:suppressAutoHyphens w:val="0"/>
        <w:spacing w:before="100" w:beforeAutospacing="1"/>
        <w:ind w:firstLine="567"/>
        <w:jc w:val="center"/>
        <w:rPr>
          <w:b/>
          <w:i/>
          <w:color w:val="FF0000"/>
          <w:sz w:val="28"/>
          <w:szCs w:val="28"/>
          <w:lang w:eastAsia="ru-RU" w:bidi="ar-SA"/>
        </w:rPr>
      </w:pPr>
    </w:p>
    <w:sectPr w:rsidR="00E661A6" w:rsidRPr="00543D66" w:rsidSect="00F420E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8CE" w:rsidRDefault="00A678CE">
      <w:r>
        <w:separator/>
      </w:r>
    </w:p>
  </w:endnote>
  <w:endnote w:type="continuationSeparator" w:id="0">
    <w:p w:rsidR="00A678CE" w:rsidRDefault="00A6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F51" w:rsidRDefault="00770F5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F51" w:rsidRDefault="00770F51">
    <w:pPr>
      <w:pStyle w:val="afff9"/>
    </w:pPr>
  </w:p>
  <w:p w:rsidR="00770F51" w:rsidRDefault="00770F51">
    <w:pPr>
      <w:pStyle w:val="afff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F51" w:rsidRDefault="00770F5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8CE" w:rsidRDefault="00A678CE">
      <w:r>
        <w:separator/>
      </w:r>
    </w:p>
  </w:footnote>
  <w:footnote w:type="continuationSeparator" w:id="0">
    <w:p w:rsidR="00A678CE" w:rsidRDefault="00A67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F51" w:rsidRDefault="00770F51">
    <w:pPr>
      <w:pStyle w:val="afff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F51" w:rsidRDefault="00770F5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53787FD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 w15:restartNumberingAfterBreak="0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 w15:restartNumberingAfterBreak="0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 w15:restartNumberingAfterBreak="0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 w15:restartNumberingAfterBreak="0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 w15:restartNumberingAfterBreak="0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 w15:restartNumberingAfterBreak="0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71527"/>
    <w:rsid w:val="0002418C"/>
    <w:rsid w:val="00040862"/>
    <w:rsid w:val="00056245"/>
    <w:rsid w:val="00071527"/>
    <w:rsid w:val="00075EAF"/>
    <w:rsid w:val="000A3615"/>
    <w:rsid w:val="000C0C08"/>
    <w:rsid w:val="000C1894"/>
    <w:rsid w:val="000C26A6"/>
    <w:rsid w:val="000E10B0"/>
    <w:rsid w:val="000E1161"/>
    <w:rsid w:val="000F7D3B"/>
    <w:rsid w:val="001108AC"/>
    <w:rsid w:val="0014669E"/>
    <w:rsid w:val="00146DFA"/>
    <w:rsid w:val="00155F0B"/>
    <w:rsid w:val="0016015E"/>
    <w:rsid w:val="00164511"/>
    <w:rsid w:val="00180A9E"/>
    <w:rsid w:val="00184E19"/>
    <w:rsid w:val="001B0D67"/>
    <w:rsid w:val="001B1EED"/>
    <w:rsid w:val="001B5D7D"/>
    <w:rsid w:val="001C1296"/>
    <w:rsid w:val="001C447D"/>
    <w:rsid w:val="001E4D09"/>
    <w:rsid w:val="00225E30"/>
    <w:rsid w:val="00244703"/>
    <w:rsid w:val="00252944"/>
    <w:rsid w:val="00254ABF"/>
    <w:rsid w:val="00282693"/>
    <w:rsid w:val="002D45E8"/>
    <w:rsid w:val="002D5F28"/>
    <w:rsid w:val="002F0B96"/>
    <w:rsid w:val="002F1262"/>
    <w:rsid w:val="00306D73"/>
    <w:rsid w:val="00326A9D"/>
    <w:rsid w:val="00330E7D"/>
    <w:rsid w:val="00343B0A"/>
    <w:rsid w:val="00353B51"/>
    <w:rsid w:val="00391266"/>
    <w:rsid w:val="00397761"/>
    <w:rsid w:val="003A0B64"/>
    <w:rsid w:val="003B5B8E"/>
    <w:rsid w:val="003C0336"/>
    <w:rsid w:val="003C2090"/>
    <w:rsid w:val="003F5185"/>
    <w:rsid w:val="003F52E9"/>
    <w:rsid w:val="00402235"/>
    <w:rsid w:val="00405DC7"/>
    <w:rsid w:val="00407DD6"/>
    <w:rsid w:val="00414AE1"/>
    <w:rsid w:val="00433A5B"/>
    <w:rsid w:val="00442C29"/>
    <w:rsid w:val="00485B12"/>
    <w:rsid w:val="004A4C5B"/>
    <w:rsid w:val="004B6330"/>
    <w:rsid w:val="004C4632"/>
    <w:rsid w:val="004C5284"/>
    <w:rsid w:val="004C670E"/>
    <w:rsid w:val="004D0D79"/>
    <w:rsid w:val="004E58D0"/>
    <w:rsid w:val="004F28A0"/>
    <w:rsid w:val="004F2C1E"/>
    <w:rsid w:val="004F61DA"/>
    <w:rsid w:val="00500940"/>
    <w:rsid w:val="005045D8"/>
    <w:rsid w:val="00512431"/>
    <w:rsid w:val="00543D66"/>
    <w:rsid w:val="005749DB"/>
    <w:rsid w:val="005A13EC"/>
    <w:rsid w:val="005A1C2A"/>
    <w:rsid w:val="005D4660"/>
    <w:rsid w:val="005D679E"/>
    <w:rsid w:val="005E6BFA"/>
    <w:rsid w:val="005F5FF0"/>
    <w:rsid w:val="00614E2F"/>
    <w:rsid w:val="0062454C"/>
    <w:rsid w:val="006470A8"/>
    <w:rsid w:val="00656584"/>
    <w:rsid w:val="00661FB5"/>
    <w:rsid w:val="00663D5D"/>
    <w:rsid w:val="00683121"/>
    <w:rsid w:val="0068776F"/>
    <w:rsid w:val="00694385"/>
    <w:rsid w:val="006A02D7"/>
    <w:rsid w:val="006A75F0"/>
    <w:rsid w:val="006B0781"/>
    <w:rsid w:val="006B2A32"/>
    <w:rsid w:val="006C3041"/>
    <w:rsid w:val="00700943"/>
    <w:rsid w:val="00710387"/>
    <w:rsid w:val="0072217F"/>
    <w:rsid w:val="0073142A"/>
    <w:rsid w:val="007411F2"/>
    <w:rsid w:val="00745446"/>
    <w:rsid w:val="007511BA"/>
    <w:rsid w:val="00766363"/>
    <w:rsid w:val="00770F51"/>
    <w:rsid w:val="00792E5E"/>
    <w:rsid w:val="00797966"/>
    <w:rsid w:val="007A01AB"/>
    <w:rsid w:val="007A45A6"/>
    <w:rsid w:val="007D360D"/>
    <w:rsid w:val="007D375C"/>
    <w:rsid w:val="007E30F2"/>
    <w:rsid w:val="00802901"/>
    <w:rsid w:val="00850128"/>
    <w:rsid w:val="0086208E"/>
    <w:rsid w:val="008632F8"/>
    <w:rsid w:val="00876B9A"/>
    <w:rsid w:val="0089269A"/>
    <w:rsid w:val="008A2F16"/>
    <w:rsid w:val="008B0089"/>
    <w:rsid w:val="008B52E1"/>
    <w:rsid w:val="008D13F9"/>
    <w:rsid w:val="008F5975"/>
    <w:rsid w:val="008F7BE9"/>
    <w:rsid w:val="009429DD"/>
    <w:rsid w:val="00943AC6"/>
    <w:rsid w:val="00962BF7"/>
    <w:rsid w:val="00992CAF"/>
    <w:rsid w:val="0099570B"/>
    <w:rsid w:val="009A42E6"/>
    <w:rsid w:val="009C0BB2"/>
    <w:rsid w:val="009C1D11"/>
    <w:rsid w:val="009D03C4"/>
    <w:rsid w:val="009D2A9D"/>
    <w:rsid w:val="009D4E04"/>
    <w:rsid w:val="00A171FA"/>
    <w:rsid w:val="00A21219"/>
    <w:rsid w:val="00A31657"/>
    <w:rsid w:val="00A60565"/>
    <w:rsid w:val="00A678CE"/>
    <w:rsid w:val="00A74E64"/>
    <w:rsid w:val="00A90AFC"/>
    <w:rsid w:val="00AB195E"/>
    <w:rsid w:val="00AC2AD6"/>
    <w:rsid w:val="00B00E90"/>
    <w:rsid w:val="00B273EF"/>
    <w:rsid w:val="00B32FB4"/>
    <w:rsid w:val="00B5756F"/>
    <w:rsid w:val="00B758D9"/>
    <w:rsid w:val="00B82C40"/>
    <w:rsid w:val="00B840CB"/>
    <w:rsid w:val="00B8777C"/>
    <w:rsid w:val="00B87B8E"/>
    <w:rsid w:val="00B91CD3"/>
    <w:rsid w:val="00B9285E"/>
    <w:rsid w:val="00B9331F"/>
    <w:rsid w:val="00BA1EAC"/>
    <w:rsid w:val="00BC1DFA"/>
    <w:rsid w:val="00BC33CA"/>
    <w:rsid w:val="00BD37AA"/>
    <w:rsid w:val="00BD7609"/>
    <w:rsid w:val="00BD7B0F"/>
    <w:rsid w:val="00C2206A"/>
    <w:rsid w:val="00C37160"/>
    <w:rsid w:val="00C43A79"/>
    <w:rsid w:val="00C43C7E"/>
    <w:rsid w:val="00C50DFA"/>
    <w:rsid w:val="00C805D3"/>
    <w:rsid w:val="00C867B8"/>
    <w:rsid w:val="00CB5DA6"/>
    <w:rsid w:val="00CD4338"/>
    <w:rsid w:val="00CE0F19"/>
    <w:rsid w:val="00CE50B0"/>
    <w:rsid w:val="00CE63BE"/>
    <w:rsid w:val="00CE687B"/>
    <w:rsid w:val="00CE7195"/>
    <w:rsid w:val="00CF5842"/>
    <w:rsid w:val="00D12BDE"/>
    <w:rsid w:val="00D15083"/>
    <w:rsid w:val="00D218EE"/>
    <w:rsid w:val="00D8099A"/>
    <w:rsid w:val="00D81044"/>
    <w:rsid w:val="00D90082"/>
    <w:rsid w:val="00DB109C"/>
    <w:rsid w:val="00DE2934"/>
    <w:rsid w:val="00E01245"/>
    <w:rsid w:val="00E17E36"/>
    <w:rsid w:val="00E57F1F"/>
    <w:rsid w:val="00E622A2"/>
    <w:rsid w:val="00E624FC"/>
    <w:rsid w:val="00E661A6"/>
    <w:rsid w:val="00EA3EDB"/>
    <w:rsid w:val="00EB1D4A"/>
    <w:rsid w:val="00EB5209"/>
    <w:rsid w:val="00ED161A"/>
    <w:rsid w:val="00ED7405"/>
    <w:rsid w:val="00EE0EDD"/>
    <w:rsid w:val="00F31085"/>
    <w:rsid w:val="00F3313C"/>
    <w:rsid w:val="00F420E8"/>
    <w:rsid w:val="00F65417"/>
    <w:rsid w:val="00F81A44"/>
    <w:rsid w:val="00F9038D"/>
    <w:rsid w:val="00FB45BA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C94162"/>
  <w15:docId w15:val="{3DA45A54-323B-474A-BB22-3626DA24F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uiPriority="0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D7B5-D75C-4AAB-81E3-0CE831208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2699</TotalTime>
  <Pages>12</Pages>
  <Words>21931</Words>
  <Characters>125008</Characters>
  <Application>Microsoft Office Word</Application>
  <DocSecurity>0</DocSecurity>
  <Lines>1041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nick</cp:lastModifiedBy>
  <cp:revision>130</cp:revision>
  <cp:lastPrinted>2018-11-28T14:02:00Z</cp:lastPrinted>
  <dcterms:created xsi:type="dcterms:W3CDTF">2018-11-27T12:13:00Z</dcterms:created>
  <dcterms:modified xsi:type="dcterms:W3CDTF">2019-03-29T07:52:00Z</dcterms:modified>
</cp:coreProperties>
</file>